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86FF37" w14:textId="77777777" w:rsidR="00B651C8" w:rsidRDefault="00B651C8" w:rsidP="0022700B">
      <w:pPr>
        <w:spacing w:after="120"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2EDC11C" w14:textId="3552A4BF" w:rsidR="0022700B" w:rsidRPr="004820B3" w:rsidRDefault="0022700B" w:rsidP="0022700B">
      <w:pPr>
        <w:spacing w:after="120" w:line="276" w:lineRule="auto"/>
        <w:jc w:val="center"/>
        <w:rPr>
          <w:rFonts w:asciiTheme="minorHAnsi" w:hAnsiTheme="minorHAnsi" w:cstheme="minorHAnsi"/>
          <w:b/>
          <w:bCs/>
          <w:sz w:val="32"/>
          <w:szCs w:val="22"/>
        </w:rPr>
      </w:pPr>
      <w:r w:rsidRPr="004820B3">
        <w:rPr>
          <w:rFonts w:asciiTheme="minorHAnsi" w:hAnsiTheme="minorHAnsi" w:cstheme="minorHAnsi"/>
          <w:b/>
          <w:bCs/>
          <w:sz w:val="32"/>
          <w:szCs w:val="22"/>
        </w:rPr>
        <w:t xml:space="preserve">Protokół </w:t>
      </w:r>
      <w:r>
        <w:rPr>
          <w:rFonts w:asciiTheme="minorHAnsi" w:hAnsiTheme="minorHAnsi" w:cstheme="minorHAnsi"/>
          <w:b/>
          <w:bCs/>
          <w:sz w:val="32"/>
          <w:szCs w:val="22"/>
        </w:rPr>
        <w:t>odbioru</w:t>
      </w:r>
    </w:p>
    <w:p w14:paraId="16161B14" w14:textId="77777777" w:rsidR="0022700B" w:rsidRPr="004820B3" w:rsidRDefault="0022700B" w:rsidP="0022700B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691981D0" w14:textId="317D3C73" w:rsidR="0022700B" w:rsidRPr="004820B3" w:rsidRDefault="0022700B" w:rsidP="0022700B">
      <w:pPr>
        <w:spacing w:after="12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Dotyczy umowy nr </w:t>
      </w:r>
      <w:r w:rsidRPr="006A6C11">
        <w:rPr>
          <w:rFonts w:asciiTheme="minorHAnsi" w:hAnsiTheme="minorHAnsi" w:cstheme="minorHAnsi"/>
          <w:sz w:val="22"/>
          <w:szCs w:val="22"/>
        </w:rPr>
        <w:t>F2/</w:t>
      </w:r>
      <w:r w:rsidR="00C14322">
        <w:rPr>
          <w:rFonts w:asciiTheme="minorHAnsi" w:hAnsiTheme="minorHAnsi" w:cstheme="minorHAnsi"/>
          <w:sz w:val="22"/>
          <w:szCs w:val="22"/>
        </w:rPr>
        <w:t>6/</w:t>
      </w:r>
      <w:r w:rsidR="009A3EDE">
        <w:rPr>
          <w:rFonts w:asciiTheme="minorHAnsi" w:hAnsiTheme="minorHAnsi" w:cstheme="minorHAnsi"/>
          <w:sz w:val="22"/>
          <w:szCs w:val="22"/>
        </w:rPr>
        <w:t>……..</w:t>
      </w:r>
      <w:r w:rsidRPr="006A6C11">
        <w:rPr>
          <w:rFonts w:asciiTheme="minorHAnsi" w:hAnsiTheme="minorHAnsi" w:cstheme="minorHAnsi"/>
          <w:sz w:val="22"/>
          <w:szCs w:val="22"/>
        </w:rPr>
        <w:t>/2</w:t>
      </w:r>
      <w:r w:rsidR="00C14322">
        <w:rPr>
          <w:rFonts w:asciiTheme="minorHAnsi" w:hAnsiTheme="minorHAnsi" w:cstheme="minorHAnsi"/>
          <w:sz w:val="22"/>
          <w:szCs w:val="22"/>
        </w:rPr>
        <w:t>02</w:t>
      </w:r>
      <w:r w:rsidR="00981FE7">
        <w:rPr>
          <w:rFonts w:asciiTheme="minorHAnsi" w:hAnsiTheme="minorHAnsi" w:cstheme="minorHAnsi"/>
          <w:sz w:val="22"/>
          <w:szCs w:val="22"/>
        </w:rPr>
        <w:t>6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BE7A12">
        <w:rPr>
          <w:rFonts w:asciiTheme="minorHAnsi" w:hAnsiTheme="minorHAnsi" w:cstheme="minorHAnsi"/>
          <w:sz w:val="22"/>
          <w:szCs w:val="22"/>
        </w:rPr>
        <w:t xml:space="preserve">z dnia </w:t>
      </w:r>
      <w:r w:rsidR="00013A58">
        <w:rPr>
          <w:rFonts w:asciiTheme="minorHAnsi" w:hAnsiTheme="minorHAnsi" w:cstheme="minorHAnsi"/>
          <w:sz w:val="22"/>
          <w:szCs w:val="22"/>
        </w:rPr>
        <w:t>…….</w:t>
      </w:r>
      <w:r w:rsidR="0047126C">
        <w:rPr>
          <w:rFonts w:asciiTheme="minorHAnsi" w:hAnsiTheme="minorHAnsi" w:cstheme="minorHAnsi"/>
          <w:sz w:val="22"/>
          <w:szCs w:val="22"/>
        </w:rPr>
        <w:t>.2026</w:t>
      </w:r>
    </w:p>
    <w:p w14:paraId="12960792" w14:textId="77777777" w:rsidR="0022700B" w:rsidRPr="004820B3" w:rsidRDefault="0022700B" w:rsidP="0022700B">
      <w:pPr>
        <w:spacing w:after="120" w:line="276" w:lineRule="auto"/>
        <w:rPr>
          <w:rFonts w:asciiTheme="minorHAnsi" w:hAnsiTheme="minorHAnsi" w:cstheme="minorHAnsi"/>
          <w:b/>
          <w:bCs/>
          <w:sz w:val="32"/>
          <w:szCs w:val="22"/>
        </w:rPr>
      </w:pPr>
    </w:p>
    <w:tbl>
      <w:tblPr>
        <w:tblW w:w="934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54"/>
        <w:gridCol w:w="6093"/>
      </w:tblGrid>
      <w:tr w:rsidR="0022700B" w:rsidRPr="00C66CEE" w14:paraId="702120EA" w14:textId="77777777" w:rsidTr="008379AA">
        <w:trPr>
          <w:trHeight w:val="959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1AF2" w14:textId="77777777" w:rsidR="0022700B" w:rsidRPr="004820B3" w:rsidRDefault="0022700B" w:rsidP="008379AA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Wykonawca</w:t>
            </w:r>
          </w:p>
          <w:p w14:paraId="2BEF8484" w14:textId="77777777" w:rsidR="0022700B" w:rsidRPr="004820B3" w:rsidRDefault="0022700B" w:rsidP="008379AA">
            <w:pPr>
              <w:jc w:val="center"/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85D3F4" w14:textId="41CDD75C" w:rsidR="0022700B" w:rsidRPr="0009077B" w:rsidRDefault="0022700B" w:rsidP="00F412E9">
            <w:pPr>
              <w:ind w:right="-214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22700B" w:rsidRPr="004820B3" w14:paraId="353C1939" w14:textId="77777777" w:rsidTr="008379AA">
        <w:trPr>
          <w:trHeight w:val="974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892CA" w14:textId="77777777" w:rsidR="0022700B" w:rsidRPr="004820B3" w:rsidRDefault="0022700B" w:rsidP="008379AA">
            <w:pPr>
              <w:rPr>
                <w:rFonts w:asciiTheme="minorHAnsi" w:hAnsiTheme="minorHAnsi" w:cstheme="minorHAnsi"/>
                <w:bCs/>
                <w:sz w:val="22"/>
                <w:szCs w:val="22"/>
                <w:u w:val="single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u w:val="single"/>
              </w:rPr>
              <w:t>Zamawiający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8242ADE" w14:textId="77777777" w:rsidR="0022700B" w:rsidRDefault="0022700B" w:rsidP="008379A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9077B">
              <w:rPr>
                <w:rFonts w:asciiTheme="minorHAnsi" w:hAnsiTheme="minorHAnsi" w:cstheme="minorHAnsi"/>
                <w:b/>
                <w:sz w:val="22"/>
                <w:szCs w:val="22"/>
              </w:rPr>
              <w:t>Sieć Badawcza Łukasiewicz – Instytut Mikroelektroniki i Fotoniki</w:t>
            </w:r>
            <w:r w:rsidRPr="0009077B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al. Lotników 32/46</w:t>
            </w:r>
          </w:p>
          <w:p w14:paraId="1E8D7E89" w14:textId="77777777" w:rsidR="0022700B" w:rsidRPr="004820B3" w:rsidRDefault="0022700B" w:rsidP="008379A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9077B">
              <w:rPr>
                <w:rFonts w:asciiTheme="minorHAnsi" w:hAnsiTheme="minorHAnsi" w:cstheme="minorHAnsi"/>
                <w:bCs/>
                <w:sz w:val="22"/>
                <w:szCs w:val="22"/>
              </w:rPr>
              <w:t>02-668 Warszawa</w:t>
            </w:r>
          </w:p>
        </w:tc>
      </w:tr>
      <w:tr w:rsidR="0022700B" w:rsidRPr="004820B3" w14:paraId="5BA3BAB7" w14:textId="77777777" w:rsidTr="008379AA">
        <w:trPr>
          <w:trHeight w:val="71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DA0762C" w14:textId="77777777" w:rsidR="0022700B" w:rsidRPr="004820B3" w:rsidRDefault="0022700B" w:rsidP="008379A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20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Urządzenie/konfiguracja: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6FE26759" w14:textId="0D95C4B9" w:rsidR="0022700B" w:rsidRPr="0022700B" w:rsidRDefault="0022700B" w:rsidP="008379AA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22700B" w:rsidRPr="004820B3" w14:paraId="535D88D3" w14:textId="77777777" w:rsidTr="008379AA">
        <w:trPr>
          <w:trHeight w:val="718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3EE236" w14:textId="77777777" w:rsidR="0022700B" w:rsidRPr="004820B3" w:rsidRDefault="0022700B" w:rsidP="008379A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Producent/Model: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0E790265" w14:textId="77777777" w:rsidR="0022700B" w:rsidRDefault="0022700B" w:rsidP="008379AA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2700B" w:rsidRPr="004820B3" w14:paraId="6E05DCA4" w14:textId="77777777" w:rsidTr="008379AA">
        <w:trPr>
          <w:trHeight w:val="231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DFF8" w14:textId="77777777" w:rsidR="0022700B" w:rsidRPr="004820B3" w:rsidRDefault="0022700B" w:rsidP="008379A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820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Numer seryjny:</w:t>
            </w: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AF45B" w14:textId="77777777" w:rsidR="0022700B" w:rsidRDefault="0022700B" w:rsidP="008379A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3DCF092" w14:textId="77777777" w:rsidR="0022700B" w:rsidRPr="004820B3" w:rsidRDefault="0022700B" w:rsidP="008379A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22700B" w:rsidRPr="004820B3" w14:paraId="09A264FA" w14:textId="77777777" w:rsidTr="008379AA">
        <w:trPr>
          <w:trHeight w:val="13"/>
        </w:trPr>
        <w:tc>
          <w:tcPr>
            <w:tcW w:w="3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3FB" w14:textId="77777777" w:rsidR="0022700B" w:rsidRDefault="0022700B" w:rsidP="008379A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Uwagi:</w:t>
            </w:r>
          </w:p>
          <w:p w14:paraId="617E7D4E" w14:textId="77777777" w:rsidR="0022700B" w:rsidRDefault="0022700B" w:rsidP="008379A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4C9A138B" w14:textId="77777777" w:rsidR="0022700B" w:rsidRPr="004820B3" w:rsidRDefault="0022700B" w:rsidP="008379AA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6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EC9F26" w14:textId="77777777" w:rsidR="0022700B" w:rsidRPr="004820B3" w:rsidRDefault="0022700B" w:rsidP="008379AA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</w:tbl>
    <w:p w14:paraId="36087B13" w14:textId="77777777" w:rsidR="0022700B" w:rsidRPr="00941E1A" w:rsidRDefault="0022700B" w:rsidP="0022700B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941E1A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</w:p>
    <w:p w14:paraId="7E6660D7" w14:textId="30EE8205" w:rsidR="0022700B" w:rsidRDefault="0022700B" w:rsidP="0022700B">
      <w:pPr>
        <w:pStyle w:val="Akapitzlist"/>
        <w:numPr>
          <w:ilvl w:val="0"/>
          <w:numId w:val="25"/>
        </w:numPr>
        <w:tabs>
          <w:tab w:val="left" w:pos="8227"/>
          <w:tab w:val="right" w:pos="9070"/>
        </w:tabs>
        <w:spacing w:line="276" w:lineRule="auto"/>
        <w:ind w:left="714" w:hanging="3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66CEE">
        <w:rPr>
          <w:rFonts w:asciiTheme="minorHAnsi" w:hAnsiTheme="minorHAnsi" w:cstheme="minorHAnsi"/>
          <w:color w:val="000000"/>
          <w:sz w:val="24"/>
          <w:szCs w:val="24"/>
        </w:rPr>
        <w:t>Strony potwierdzają, że prze</w:t>
      </w:r>
      <w:r>
        <w:rPr>
          <w:rFonts w:asciiTheme="minorHAnsi" w:hAnsiTheme="minorHAnsi" w:cstheme="minorHAnsi"/>
          <w:color w:val="000000"/>
          <w:sz w:val="24"/>
          <w:szCs w:val="24"/>
        </w:rPr>
        <w:t>dmiot umowy został dostarczony</w:t>
      </w:r>
      <w:r w:rsidRPr="00303DA0">
        <w:rPr>
          <w:rFonts w:asciiTheme="minorHAnsi" w:hAnsiTheme="minorHAnsi" w:cstheme="minorHAnsi"/>
          <w:color w:val="FF0000"/>
          <w:sz w:val="24"/>
          <w:szCs w:val="24"/>
        </w:rPr>
        <w:t xml:space="preserve"> </w:t>
      </w:r>
      <w:r w:rsidRPr="00C66CEE">
        <w:rPr>
          <w:rFonts w:asciiTheme="minorHAnsi" w:hAnsiTheme="minorHAnsi" w:cstheme="minorHAnsi"/>
          <w:color w:val="000000"/>
          <w:sz w:val="24"/>
          <w:szCs w:val="24"/>
        </w:rPr>
        <w:t>w</w:t>
      </w:r>
      <w:r>
        <w:rPr>
          <w:rFonts w:asciiTheme="minorHAnsi" w:hAnsiTheme="minorHAnsi" w:cstheme="minorHAnsi"/>
          <w:color w:val="000000"/>
          <w:sz w:val="24"/>
          <w:szCs w:val="24"/>
        </w:rPr>
        <w:t>e</w:t>
      </w:r>
      <w:r w:rsidRPr="00C66CE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</w:rPr>
        <w:t>wskazanym w </w:t>
      </w:r>
      <w:r w:rsidRPr="00C66CEE">
        <w:rPr>
          <w:rFonts w:asciiTheme="minorHAnsi" w:hAnsiTheme="minorHAnsi" w:cstheme="minorHAnsi"/>
          <w:color w:val="000000"/>
          <w:sz w:val="24"/>
          <w:szCs w:val="24"/>
        </w:rPr>
        <w:t xml:space="preserve">umowie miejscu. </w:t>
      </w:r>
    </w:p>
    <w:p w14:paraId="1A95919F" w14:textId="6BBDDB3E" w:rsidR="0022700B" w:rsidRPr="0022700B" w:rsidRDefault="0022700B" w:rsidP="0022700B">
      <w:pPr>
        <w:pStyle w:val="Akapitzlist"/>
        <w:numPr>
          <w:ilvl w:val="0"/>
          <w:numId w:val="25"/>
        </w:numPr>
        <w:tabs>
          <w:tab w:val="left" w:pos="8227"/>
          <w:tab w:val="right" w:pos="9070"/>
        </w:tabs>
        <w:spacing w:line="276" w:lineRule="auto"/>
        <w:ind w:left="714" w:hanging="357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C66CEE">
        <w:rPr>
          <w:rFonts w:asciiTheme="minorHAnsi" w:hAnsiTheme="minorHAnsi" w:cstheme="minorHAnsi"/>
          <w:color w:val="000000"/>
          <w:sz w:val="24"/>
          <w:szCs w:val="24"/>
        </w:rPr>
        <w:t xml:space="preserve">Zgodnie z </w:t>
      </w:r>
      <w:r>
        <w:rPr>
          <w:rFonts w:asciiTheme="minorHAnsi" w:hAnsiTheme="minorHAnsi" w:cstheme="minorHAnsi"/>
          <w:color w:val="000000"/>
          <w:sz w:val="24"/>
          <w:szCs w:val="24"/>
        </w:rPr>
        <w:t>§</w:t>
      </w:r>
      <w:r w:rsidRPr="00C66CE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 w:rsidR="00C33ED5">
        <w:rPr>
          <w:rFonts w:asciiTheme="minorHAnsi" w:hAnsiTheme="minorHAnsi" w:cstheme="minorHAnsi"/>
          <w:color w:val="000000"/>
          <w:sz w:val="24"/>
          <w:szCs w:val="24"/>
        </w:rPr>
        <w:t>6</w:t>
      </w:r>
      <w:r w:rsidRPr="00C66CEE">
        <w:rPr>
          <w:rFonts w:asciiTheme="minorHAnsi" w:hAnsiTheme="minorHAnsi" w:cstheme="minorHAnsi"/>
          <w:color w:val="000000"/>
          <w:sz w:val="24"/>
          <w:szCs w:val="24"/>
        </w:rPr>
        <w:t xml:space="preserve"> </w:t>
      </w:r>
      <w:r>
        <w:rPr>
          <w:rFonts w:asciiTheme="minorHAnsi" w:hAnsiTheme="minorHAnsi" w:cstheme="minorHAnsi"/>
          <w:color w:val="000000"/>
          <w:sz w:val="24"/>
          <w:szCs w:val="24"/>
        </w:rPr>
        <w:t>Umowy Strony potwierdzają odbiór umowy bez zastrzeżeń.</w:t>
      </w:r>
    </w:p>
    <w:p w14:paraId="157867DD" w14:textId="77777777" w:rsidR="00B651C8" w:rsidRDefault="00B651C8" w:rsidP="0022700B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</w:p>
    <w:p w14:paraId="60DD776E" w14:textId="77777777" w:rsidR="0022700B" w:rsidRPr="004820B3" w:rsidRDefault="0022700B" w:rsidP="0022700B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>
        <w:rPr>
          <w:rFonts w:asciiTheme="minorHAnsi" w:hAnsiTheme="minorHAnsi" w:cstheme="minorHAnsi"/>
          <w:color w:val="000000"/>
          <w:sz w:val="24"/>
          <w:szCs w:val="24"/>
        </w:rPr>
        <w:t>Warszawa, dn. …………….. r.</w:t>
      </w:r>
    </w:p>
    <w:p w14:paraId="2B3BA0B0" w14:textId="77777777" w:rsidR="0022700B" w:rsidRPr="004820B3" w:rsidRDefault="0022700B" w:rsidP="0022700B">
      <w:pPr>
        <w:tabs>
          <w:tab w:val="left" w:pos="8227"/>
          <w:tab w:val="right" w:pos="9070"/>
        </w:tabs>
        <w:spacing w:after="120" w:line="276" w:lineRule="auto"/>
        <w:rPr>
          <w:rFonts w:asciiTheme="minorHAnsi" w:hAnsiTheme="minorHAnsi" w:cstheme="minorHAnsi"/>
          <w:color w:val="000000"/>
          <w:sz w:val="24"/>
          <w:szCs w:val="24"/>
          <w:vertAlign w:val="superscript"/>
        </w:rPr>
      </w:pPr>
      <w:r w:rsidRPr="004820B3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 xml:space="preserve">                    Data, miejsce</w:t>
      </w:r>
    </w:p>
    <w:p w14:paraId="29903EBB" w14:textId="77777777" w:rsidR="0022700B" w:rsidRPr="004820B3" w:rsidRDefault="0022700B" w:rsidP="0022700B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  <w:vertAlign w:val="superscript"/>
        </w:rPr>
      </w:pPr>
    </w:p>
    <w:p w14:paraId="1DC347A7" w14:textId="77777777" w:rsidR="0022700B" w:rsidRPr="004820B3" w:rsidRDefault="0022700B" w:rsidP="0022700B">
      <w:pPr>
        <w:tabs>
          <w:tab w:val="left" w:pos="8227"/>
          <w:tab w:val="right" w:pos="9070"/>
        </w:tabs>
        <w:spacing w:after="120" w:line="276" w:lineRule="auto"/>
        <w:jc w:val="both"/>
        <w:rPr>
          <w:rFonts w:asciiTheme="minorHAnsi" w:hAnsiTheme="minorHAnsi" w:cstheme="minorHAnsi"/>
          <w:color w:val="000000"/>
          <w:sz w:val="24"/>
          <w:szCs w:val="24"/>
        </w:rPr>
      </w:pPr>
      <w:r w:rsidRPr="004820B3">
        <w:rPr>
          <w:rFonts w:asciiTheme="minorHAnsi" w:hAnsiTheme="minorHAnsi" w:cstheme="minorHAnsi"/>
          <w:color w:val="000000"/>
          <w:sz w:val="24"/>
          <w:szCs w:val="24"/>
        </w:rPr>
        <w:t>……………………………………………..                                                        …..……………………………………….</w:t>
      </w:r>
    </w:p>
    <w:p w14:paraId="67A0A297" w14:textId="77777777" w:rsidR="0022700B" w:rsidRPr="004820B3" w:rsidRDefault="0022700B" w:rsidP="0022700B">
      <w:pPr>
        <w:tabs>
          <w:tab w:val="left" w:pos="8227"/>
          <w:tab w:val="right" w:pos="9070"/>
        </w:tabs>
        <w:spacing w:after="120" w:line="276" w:lineRule="auto"/>
        <w:jc w:val="both"/>
        <w:rPr>
          <w:color w:val="000000"/>
          <w:sz w:val="24"/>
          <w:szCs w:val="24"/>
          <w:vertAlign w:val="superscript"/>
        </w:rPr>
      </w:pPr>
      <w:r w:rsidRPr="004820B3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 xml:space="preserve">             Przedstawiciel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>Wykonawcy</w:t>
      </w:r>
      <w:r w:rsidRPr="004820B3"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 xml:space="preserve">                                                                                                                  </w:t>
      </w:r>
      <w:r>
        <w:rPr>
          <w:rFonts w:asciiTheme="minorHAnsi" w:hAnsiTheme="minorHAnsi" w:cstheme="minorHAnsi"/>
          <w:color w:val="000000"/>
          <w:sz w:val="24"/>
          <w:szCs w:val="24"/>
          <w:vertAlign w:val="superscript"/>
        </w:rPr>
        <w:t xml:space="preserve">         Przedstawiciel Zamawiającego</w:t>
      </w:r>
    </w:p>
    <w:p w14:paraId="2351346A" w14:textId="188A5B4A" w:rsidR="0022700B" w:rsidRDefault="0022700B">
      <w:pPr>
        <w:rPr>
          <w:rFonts w:ascii="Calibri" w:hAnsi="Calibri" w:cs="Calibri"/>
          <w:i/>
          <w:iCs/>
        </w:rPr>
      </w:pPr>
    </w:p>
    <w:p w14:paraId="5EFF7150" w14:textId="77777777" w:rsidR="00A5597D" w:rsidRPr="006B3DD2" w:rsidRDefault="00A5597D" w:rsidP="00462892">
      <w:pPr>
        <w:pStyle w:val="Podtytu"/>
        <w:spacing w:after="120" w:line="276" w:lineRule="auto"/>
        <w:rPr>
          <w:rFonts w:ascii="Calibri" w:hAnsi="Calibri" w:cs="Calibri"/>
          <w:b w:val="0"/>
          <w:bCs w:val="0"/>
          <w:i/>
          <w:iCs/>
          <w:sz w:val="22"/>
          <w:szCs w:val="22"/>
        </w:rPr>
      </w:pPr>
    </w:p>
    <w:sectPr w:rsidR="00A5597D" w:rsidRPr="006B3DD2" w:rsidSect="00626DC0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212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E9D55" w14:textId="77777777" w:rsidR="00F85721" w:rsidRDefault="00F85721">
      <w:r>
        <w:separator/>
      </w:r>
    </w:p>
  </w:endnote>
  <w:endnote w:type="continuationSeparator" w:id="0">
    <w:p w14:paraId="595B51EF" w14:textId="77777777" w:rsidR="00F85721" w:rsidRDefault="00F85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884598558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</w:rPr>
          <w:id w:val="-1769616900"/>
          <w:docPartObj>
            <w:docPartGallery w:val="Page Numbers (Top of Page)"/>
            <w:docPartUnique/>
          </w:docPartObj>
        </w:sdtPr>
        <w:sdtContent>
          <w:p w14:paraId="0556EACA" w14:textId="77777777" w:rsidR="00626DC0" w:rsidRDefault="00626DC0">
            <w:pPr>
              <w:pStyle w:val="Stopka"/>
              <w:jc w:val="right"/>
              <w:rPr>
                <w:rFonts w:asciiTheme="minorHAnsi" w:hAnsiTheme="minorHAnsi" w:cstheme="minorHAnsi"/>
              </w:rPr>
            </w:pPr>
          </w:p>
          <w:p w14:paraId="41D5A303" w14:textId="429D2D00" w:rsidR="00A5597D" w:rsidRPr="00626DC0" w:rsidRDefault="00626DC0" w:rsidP="00626DC0">
            <w:pPr>
              <w:pStyle w:val="Stopka"/>
              <w:jc w:val="right"/>
              <w:rPr>
                <w:rFonts w:asciiTheme="minorHAnsi" w:hAnsiTheme="minorHAnsi" w:cstheme="minorHAnsi"/>
              </w:rPr>
            </w:pPr>
            <w:r w:rsidRPr="00626DC0">
              <w:rPr>
                <w:rFonts w:asciiTheme="minorHAnsi" w:hAnsiTheme="minorHAnsi" w:cstheme="minorHAnsi"/>
              </w:rPr>
              <w:t xml:space="preserve">Strona </w: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26DC0">
              <w:rPr>
                <w:rFonts w:asciiTheme="minorHAnsi" w:hAnsiTheme="minorHAnsi" w:cstheme="minorHAnsi"/>
                <w:b/>
                <w:bCs/>
              </w:rPr>
              <w:instrText>PAGE</w:instrTex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626DC0">
              <w:rPr>
                <w:rFonts w:asciiTheme="minorHAnsi" w:hAnsiTheme="minorHAnsi" w:cstheme="minorHAnsi"/>
                <w:b/>
                <w:bCs/>
              </w:rPr>
              <w:t>2</w: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  <w:r w:rsidRPr="00626DC0">
              <w:rPr>
                <w:rFonts w:asciiTheme="minorHAnsi" w:hAnsiTheme="minorHAnsi" w:cstheme="minorHAnsi"/>
              </w:rPr>
              <w:t xml:space="preserve"> z </w: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begin"/>
            </w:r>
            <w:r w:rsidRPr="00626DC0">
              <w:rPr>
                <w:rFonts w:asciiTheme="minorHAnsi" w:hAnsiTheme="minorHAnsi" w:cstheme="minorHAnsi"/>
                <w:b/>
                <w:bCs/>
              </w:rPr>
              <w:instrText>NUMPAGES</w:instrTex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separate"/>
            </w:r>
            <w:r w:rsidRPr="00626DC0">
              <w:rPr>
                <w:rFonts w:asciiTheme="minorHAnsi" w:hAnsiTheme="minorHAnsi" w:cstheme="minorHAnsi"/>
                <w:b/>
                <w:bCs/>
              </w:rPr>
              <w:t>2</w:t>
            </w:r>
            <w:r w:rsidRPr="00626DC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31F07" w14:textId="2C0A7937" w:rsidR="00071CEA" w:rsidRPr="00071CEA" w:rsidRDefault="00071CEA">
    <w:pPr>
      <w:pStyle w:val="Stopka"/>
      <w:rPr>
        <w:rFonts w:ascii="Calibri" w:hAnsi="Calibri" w:cs="Calibri"/>
        <w:kern w:val="32"/>
        <w:sz w:val="22"/>
        <w:szCs w:val="22"/>
      </w:rPr>
    </w:pPr>
  </w:p>
  <w:p w14:paraId="5676724F" w14:textId="77777777" w:rsidR="00A5597D" w:rsidRDefault="00A559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7E1D4" w14:textId="77777777" w:rsidR="00F85721" w:rsidRDefault="00F85721">
      <w:r>
        <w:separator/>
      </w:r>
    </w:p>
  </w:footnote>
  <w:footnote w:type="continuationSeparator" w:id="0">
    <w:p w14:paraId="22290A66" w14:textId="77777777" w:rsidR="00F85721" w:rsidRDefault="00F857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B456C" w14:textId="35A3D874" w:rsidR="00626DC0" w:rsidRDefault="00626DC0">
    <w:pPr>
      <w:pStyle w:val="Nagwek"/>
    </w:pPr>
    <w:r>
      <w:rPr>
        <w:noProof/>
      </w:rPr>
      <w:drawing>
        <wp:inline distT="0" distB="0" distL="0" distR="0" wp14:anchorId="69B3AF68" wp14:editId="25705121">
          <wp:extent cx="5760720" cy="739140"/>
          <wp:effectExtent l="0" t="0" r="0" b="3810"/>
          <wp:docPr id="1504939370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0F108" w14:textId="535B9ED7" w:rsidR="00792FB4" w:rsidRDefault="00903CE2">
    <w:pPr>
      <w:pStyle w:val="Nagwek"/>
    </w:pPr>
    <w:r>
      <w:rPr>
        <w:noProof/>
      </w:rPr>
      <w:drawing>
        <wp:inline distT="0" distB="0" distL="0" distR="0" wp14:anchorId="0CD22EC6" wp14:editId="64EECB50">
          <wp:extent cx="5760720" cy="739140"/>
          <wp:effectExtent l="0" t="0" r="0" b="3810"/>
          <wp:docPr id="1298490429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, Czcionka, zrzut ekranu&#10;&#10;Opis wygenerowany automatycznie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391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4"/>
    <w:lvl w:ilvl="0">
      <w:start w:val="1"/>
      <w:numFmt w:val="lowerLetter"/>
      <w:lvlText w:val="%1)"/>
      <w:lvlJc w:val="left"/>
      <w:pPr>
        <w:tabs>
          <w:tab w:val="num" w:pos="393"/>
        </w:tabs>
        <w:ind w:left="393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3" w15:restartNumberingAfterBreak="0">
    <w:nsid w:val="0000000E"/>
    <w:multiLevelType w:val="single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4" w15:restartNumberingAfterBreak="0">
    <w:nsid w:val="0000000F"/>
    <w:multiLevelType w:val="singleLevel"/>
    <w:tmpl w:val="0000000F"/>
    <w:name w:val="WW8Num15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/>
      </w:r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/>
      </w:rPr>
    </w:lvl>
  </w:abstractNum>
  <w:abstractNum w:abstractNumId="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"/>
      <w:lvlJc w:val="left"/>
      <w:pPr>
        <w:tabs>
          <w:tab w:val="num" w:pos="794"/>
        </w:tabs>
        <w:ind w:left="794" w:hanging="397"/>
      </w:pPr>
      <w:rPr>
        <w:rFonts w:ascii="Wingdings" w:hAnsi="Wingdings"/>
      </w:rPr>
    </w:lvl>
  </w:abstractNum>
  <w:abstractNum w:abstractNumId="7" w15:restartNumberingAfterBreak="0">
    <w:nsid w:val="04CA7973"/>
    <w:multiLevelType w:val="multilevel"/>
    <w:tmpl w:val="1616CD5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8" w15:restartNumberingAfterBreak="0">
    <w:nsid w:val="051D61DB"/>
    <w:multiLevelType w:val="hybridMultilevel"/>
    <w:tmpl w:val="03C035FA"/>
    <w:lvl w:ilvl="0" w:tplc="91DADE76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9" w15:restartNumberingAfterBreak="0">
    <w:nsid w:val="09425E9D"/>
    <w:multiLevelType w:val="hybridMultilevel"/>
    <w:tmpl w:val="178E2B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253724D"/>
    <w:multiLevelType w:val="hybridMultilevel"/>
    <w:tmpl w:val="8E8402F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ascii="Times New Roman" w:hAnsi="Times New Roman"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/>
      </w:rPr>
    </w:lvl>
  </w:abstractNum>
  <w:abstractNum w:abstractNumId="12" w15:restartNumberingAfterBreak="0">
    <w:nsid w:val="375A4817"/>
    <w:multiLevelType w:val="hybridMultilevel"/>
    <w:tmpl w:val="4A2E36A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FAD231E"/>
    <w:multiLevelType w:val="hybridMultilevel"/>
    <w:tmpl w:val="35FEA762"/>
    <w:lvl w:ilvl="0" w:tplc="C8FAA2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theme="minorHAnsi" w:hint="default"/>
      </w:rPr>
    </w:lvl>
    <w:lvl w:ilvl="1" w:tplc="DFE26B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D05ED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Calibri" w:hAnsi="Calibri" w:cs="Calibri"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5" w15:restartNumberingAfterBreak="0">
    <w:nsid w:val="45FF16E7"/>
    <w:multiLevelType w:val="hybridMultilevel"/>
    <w:tmpl w:val="B3FA1162"/>
    <w:lvl w:ilvl="0" w:tplc="0415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 w15:restartNumberingAfterBreak="0">
    <w:nsid w:val="47217DBE"/>
    <w:multiLevelType w:val="hybridMultilevel"/>
    <w:tmpl w:val="1BBC80C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88B29CF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47F42113"/>
    <w:multiLevelType w:val="hybridMultilevel"/>
    <w:tmpl w:val="FBC8F5C4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8F23FDC"/>
    <w:multiLevelType w:val="hybridMultilevel"/>
    <w:tmpl w:val="C6986E7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8A30E308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C800931"/>
    <w:multiLevelType w:val="hybridMultilevel"/>
    <w:tmpl w:val="7A14B8D0"/>
    <w:lvl w:ilvl="0" w:tplc="98D494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1" w15:restartNumberingAfterBreak="0">
    <w:nsid w:val="5E5A74D6"/>
    <w:multiLevelType w:val="hybridMultilevel"/>
    <w:tmpl w:val="A6128B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E633CE8"/>
    <w:multiLevelType w:val="hybridMultilevel"/>
    <w:tmpl w:val="81262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601561"/>
    <w:multiLevelType w:val="hybridMultilevel"/>
    <w:tmpl w:val="B6242074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88B29CF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7EE6FE6"/>
    <w:multiLevelType w:val="hybridMultilevel"/>
    <w:tmpl w:val="24842F0C"/>
    <w:lvl w:ilvl="0" w:tplc="04150011">
      <w:start w:val="1"/>
      <w:numFmt w:val="decimal"/>
      <w:lvlText w:val="%1)"/>
      <w:lvlJc w:val="left"/>
      <w:pPr>
        <w:ind w:left="1571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291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25" w15:restartNumberingAfterBreak="0">
    <w:nsid w:val="6AF15E8D"/>
    <w:multiLevelType w:val="singleLevel"/>
    <w:tmpl w:val="79A057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 w15:restartNumberingAfterBreak="0">
    <w:nsid w:val="6D3C6056"/>
    <w:multiLevelType w:val="hybridMultilevel"/>
    <w:tmpl w:val="0220D0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637F4"/>
    <w:multiLevelType w:val="hybridMultilevel"/>
    <w:tmpl w:val="12A45EBC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  <w:color w:val="000000"/>
      </w:rPr>
    </w:lvl>
    <w:lvl w:ilvl="1" w:tplc="FFFFFFFF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8" w15:restartNumberingAfterBreak="0">
    <w:nsid w:val="71A9380C"/>
    <w:multiLevelType w:val="multilevel"/>
    <w:tmpl w:val="BDFAD0BE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29" w15:restartNumberingAfterBreak="0">
    <w:nsid w:val="733D41E4"/>
    <w:multiLevelType w:val="hybridMultilevel"/>
    <w:tmpl w:val="1CF8A0DE"/>
    <w:lvl w:ilvl="0" w:tplc="0415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0" w15:restartNumberingAfterBreak="0">
    <w:nsid w:val="785F2E85"/>
    <w:multiLevelType w:val="hybridMultilevel"/>
    <w:tmpl w:val="E58EF64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7FA7079B"/>
    <w:multiLevelType w:val="hybridMultilevel"/>
    <w:tmpl w:val="96F0E140"/>
    <w:lvl w:ilvl="0" w:tplc="0415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19508766">
    <w:abstractNumId w:val="20"/>
    <w:lvlOverride w:ilvl="0">
      <w:startOverride w:val="1"/>
    </w:lvlOverride>
  </w:num>
  <w:num w:numId="2" w16cid:durableId="1870951890">
    <w:abstractNumId w:val="14"/>
    <w:lvlOverride w:ilvl="0">
      <w:startOverride w:val="1"/>
    </w:lvlOverride>
  </w:num>
  <w:num w:numId="3" w16cid:durableId="456336273">
    <w:abstractNumId w:val="11"/>
  </w:num>
  <w:num w:numId="4" w16cid:durableId="1850024208">
    <w:abstractNumId w:val="13"/>
  </w:num>
  <w:num w:numId="5" w16cid:durableId="1127548415">
    <w:abstractNumId w:val="25"/>
  </w:num>
  <w:num w:numId="6" w16cid:durableId="1200700564">
    <w:abstractNumId w:val="19"/>
  </w:num>
  <w:num w:numId="7" w16cid:durableId="143815088">
    <w:abstractNumId w:val="24"/>
  </w:num>
  <w:num w:numId="8" w16cid:durableId="358049525">
    <w:abstractNumId w:val="8"/>
  </w:num>
  <w:num w:numId="9" w16cid:durableId="1660620777">
    <w:abstractNumId w:val="28"/>
  </w:num>
  <w:num w:numId="10" w16cid:durableId="290206197">
    <w:abstractNumId w:val="29"/>
  </w:num>
  <w:num w:numId="11" w16cid:durableId="949506182">
    <w:abstractNumId w:val="21"/>
  </w:num>
  <w:num w:numId="12" w16cid:durableId="863860520">
    <w:abstractNumId w:val="15"/>
  </w:num>
  <w:num w:numId="13" w16cid:durableId="760491930">
    <w:abstractNumId w:val="18"/>
  </w:num>
  <w:num w:numId="14" w16cid:durableId="1429931217">
    <w:abstractNumId w:val="10"/>
  </w:num>
  <w:num w:numId="15" w16cid:durableId="1798328146">
    <w:abstractNumId w:val="31"/>
  </w:num>
  <w:num w:numId="16" w16cid:durableId="126819076">
    <w:abstractNumId w:val="17"/>
  </w:num>
  <w:num w:numId="17" w16cid:durableId="12749394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244071092">
    <w:abstractNumId w:val="30"/>
  </w:num>
  <w:num w:numId="19" w16cid:durableId="1613436644">
    <w:abstractNumId w:val="22"/>
  </w:num>
  <w:num w:numId="20" w16cid:durableId="1091849310">
    <w:abstractNumId w:val="27"/>
  </w:num>
  <w:num w:numId="21" w16cid:durableId="2078355108">
    <w:abstractNumId w:val="7"/>
  </w:num>
  <w:num w:numId="22" w16cid:durableId="1000737680">
    <w:abstractNumId w:val="16"/>
  </w:num>
  <w:num w:numId="23" w16cid:durableId="1905409650">
    <w:abstractNumId w:val="23"/>
  </w:num>
  <w:num w:numId="24" w16cid:durableId="1905751019">
    <w:abstractNumId w:val="9"/>
  </w:num>
  <w:num w:numId="25" w16cid:durableId="1528835558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9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7CFC"/>
    <w:rsid w:val="00004B9C"/>
    <w:rsid w:val="00013A58"/>
    <w:rsid w:val="00013DF7"/>
    <w:rsid w:val="00015C29"/>
    <w:rsid w:val="00022807"/>
    <w:rsid w:val="00022AA4"/>
    <w:rsid w:val="000240A0"/>
    <w:rsid w:val="00024BB2"/>
    <w:rsid w:val="000265C5"/>
    <w:rsid w:val="000312CA"/>
    <w:rsid w:val="00031663"/>
    <w:rsid w:val="0003491C"/>
    <w:rsid w:val="0003598A"/>
    <w:rsid w:val="00037571"/>
    <w:rsid w:val="00040AA4"/>
    <w:rsid w:val="00040E89"/>
    <w:rsid w:val="00041B22"/>
    <w:rsid w:val="000472AF"/>
    <w:rsid w:val="00052010"/>
    <w:rsid w:val="0005207D"/>
    <w:rsid w:val="000538F1"/>
    <w:rsid w:val="000607BF"/>
    <w:rsid w:val="000611CE"/>
    <w:rsid w:val="00061DBD"/>
    <w:rsid w:val="0006253C"/>
    <w:rsid w:val="00063401"/>
    <w:rsid w:val="00064A3F"/>
    <w:rsid w:val="00071CEA"/>
    <w:rsid w:val="000735B3"/>
    <w:rsid w:val="000750A4"/>
    <w:rsid w:val="000803FD"/>
    <w:rsid w:val="00086AA9"/>
    <w:rsid w:val="00087C5F"/>
    <w:rsid w:val="0009059D"/>
    <w:rsid w:val="00091845"/>
    <w:rsid w:val="000921AF"/>
    <w:rsid w:val="00094A2E"/>
    <w:rsid w:val="000A13A3"/>
    <w:rsid w:val="000A5BBC"/>
    <w:rsid w:val="000A6DCD"/>
    <w:rsid w:val="000B11C0"/>
    <w:rsid w:val="000B29B7"/>
    <w:rsid w:val="000C05DF"/>
    <w:rsid w:val="000C08EE"/>
    <w:rsid w:val="000C43AB"/>
    <w:rsid w:val="000C6C9F"/>
    <w:rsid w:val="000D198D"/>
    <w:rsid w:val="000D5BE2"/>
    <w:rsid w:val="000D640E"/>
    <w:rsid w:val="000E0534"/>
    <w:rsid w:val="000E0A5A"/>
    <w:rsid w:val="000E30B1"/>
    <w:rsid w:val="000E734D"/>
    <w:rsid w:val="000F1EB0"/>
    <w:rsid w:val="000F3BBD"/>
    <w:rsid w:val="000F4D7C"/>
    <w:rsid w:val="000F6850"/>
    <w:rsid w:val="00100039"/>
    <w:rsid w:val="00111A3C"/>
    <w:rsid w:val="00111D07"/>
    <w:rsid w:val="00115E9D"/>
    <w:rsid w:val="001177BC"/>
    <w:rsid w:val="00120EF7"/>
    <w:rsid w:val="00121B23"/>
    <w:rsid w:val="00121D6C"/>
    <w:rsid w:val="001223E0"/>
    <w:rsid w:val="00126D1C"/>
    <w:rsid w:val="0013292F"/>
    <w:rsid w:val="00132F8E"/>
    <w:rsid w:val="00134058"/>
    <w:rsid w:val="0013619D"/>
    <w:rsid w:val="00136409"/>
    <w:rsid w:val="001373A9"/>
    <w:rsid w:val="00137908"/>
    <w:rsid w:val="00141620"/>
    <w:rsid w:val="001454BD"/>
    <w:rsid w:val="00145B12"/>
    <w:rsid w:val="001464B1"/>
    <w:rsid w:val="001476F6"/>
    <w:rsid w:val="00153810"/>
    <w:rsid w:val="0015457F"/>
    <w:rsid w:val="0016504F"/>
    <w:rsid w:val="001656F8"/>
    <w:rsid w:val="0017325D"/>
    <w:rsid w:val="00175AFF"/>
    <w:rsid w:val="00176B3A"/>
    <w:rsid w:val="00181A94"/>
    <w:rsid w:val="001826F4"/>
    <w:rsid w:val="001827CB"/>
    <w:rsid w:val="001846FC"/>
    <w:rsid w:val="0018509A"/>
    <w:rsid w:val="001854C9"/>
    <w:rsid w:val="00185A4D"/>
    <w:rsid w:val="00186905"/>
    <w:rsid w:val="001879CF"/>
    <w:rsid w:val="00187C28"/>
    <w:rsid w:val="001907F7"/>
    <w:rsid w:val="00192578"/>
    <w:rsid w:val="00193AC5"/>
    <w:rsid w:val="00196CDE"/>
    <w:rsid w:val="001A4B48"/>
    <w:rsid w:val="001A7B56"/>
    <w:rsid w:val="001B003C"/>
    <w:rsid w:val="001B1366"/>
    <w:rsid w:val="001B2F66"/>
    <w:rsid w:val="001B336F"/>
    <w:rsid w:val="001B516D"/>
    <w:rsid w:val="001B55BD"/>
    <w:rsid w:val="001B56CE"/>
    <w:rsid w:val="001C0AA0"/>
    <w:rsid w:val="001C4DDD"/>
    <w:rsid w:val="001C5D16"/>
    <w:rsid w:val="001C5D9A"/>
    <w:rsid w:val="001D0B12"/>
    <w:rsid w:val="001D6311"/>
    <w:rsid w:val="001D65E9"/>
    <w:rsid w:val="001D7454"/>
    <w:rsid w:val="001E0882"/>
    <w:rsid w:val="001F0E95"/>
    <w:rsid w:val="001F1BD6"/>
    <w:rsid w:val="001F1E40"/>
    <w:rsid w:val="001F39F2"/>
    <w:rsid w:val="001F4557"/>
    <w:rsid w:val="001F5311"/>
    <w:rsid w:val="002009EA"/>
    <w:rsid w:val="00200E13"/>
    <w:rsid w:val="00204F39"/>
    <w:rsid w:val="00205826"/>
    <w:rsid w:val="002155C5"/>
    <w:rsid w:val="00220DDC"/>
    <w:rsid w:val="0022700B"/>
    <w:rsid w:val="00231410"/>
    <w:rsid w:val="002317AB"/>
    <w:rsid w:val="00231B39"/>
    <w:rsid w:val="0023522B"/>
    <w:rsid w:val="00235A13"/>
    <w:rsid w:val="00235B1D"/>
    <w:rsid w:val="00237120"/>
    <w:rsid w:val="00240ED4"/>
    <w:rsid w:val="002414C7"/>
    <w:rsid w:val="0024737B"/>
    <w:rsid w:val="00247CF0"/>
    <w:rsid w:val="0025084C"/>
    <w:rsid w:val="00250CDF"/>
    <w:rsid w:val="00251876"/>
    <w:rsid w:val="00255860"/>
    <w:rsid w:val="002571E6"/>
    <w:rsid w:val="00261C41"/>
    <w:rsid w:val="0026213D"/>
    <w:rsid w:val="00264B2E"/>
    <w:rsid w:val="002713E9"/>
    <w:rsid w:val="00273FE3"/>
    <w:rsid w:val="00275606"/>
    <w:rsid w:val="00275FCA"/>
    <w:rsid w:val="00277DC2"/>
    <w:rsid w:val="00277F97"/>
    <w:rsid w:val="00281CA2"/>
    <w:rsid w:val="00283032"/>
    <w:rsid w:val="00283899"/>
    <w:rsid w:val="00284925"/>
    <w:rsid w:val="00284A41"/>
    <w:rsid w:val="002855A8"/>
    <w:rsid w:val="00290865"/>
    <w:rsid w:val="00290E1F"/>
    <w:rsid w:val="00291530"/>
    <w:rsid w:val="002943C6"/>
    <w:rsid w:val="00294F77"/>
    <w:rsid w:val="00297584"/>
    <w:rsid w:val="00297967"/>
    <w:rsid w:val="00297F5E"/>
    <w:rsid w:val="002A0006"/>
    <w:rsid w:val="002A0743"/>
    <w:rsid w:val="002A2B1C"/>
    <w:rsid w:val="002A347E"/>
    <w:rsid w:val="002A3FE1"/>
    <w:rsid w:val="002A4A54"/>
    <w:rsid w:val="002A5FE7"/>
    <w:rsid w:val="002B2425"/>
    <w:rsid w:val="002B64F3"/>
    <w:rsid w:val="002C2BCF"/>
    <w:rsid w:val="002C6CB6"/>
    <w:rsid w:val="002D0044"/>
    <w:rsid w:val="002D0375"/>
    <w:rsid w:val="002D038C"/>
    <w:rsid w:val="002D445C"/>
    <w:rsid w:val="002D6499"/>
    <w:rsid w:val="002D6E8D"/>
    <w:rsid w:val="002E22B4"/>
    <w:rsid w:val="002E2E73"/>
    <w:rsid w:val="002E404D"/>
    <w:rsid w:val="002E46A4"/>
    <w:rsid w:val="002F05AC"/>
    <w:rsid w:val="002F05C4"/>
    <w:rsid w:val="002F18BD"/>
    <w:rsid w:val="002F283A"/>
    <w:rsid w:val="002F41BE"/>
    <w:rsid w:val="002F5710"/>
    <w:rsid w:val="002F5DBD"/>
    <w:rsid w:val="00311064"/>
    <w:rsid w:val="0031282B"/>
    <w:rsid w:val="00315C17"/>
    <w:rsid w:val="003166B8"/>
    <w:rsid w:val="00317BB5"/>
    <w:rsid w:val="00331641"/>
    <w:rsid w:val="003319F0"/>
    <w:rsid w:val="00331CE2"/>
    <w:rsid w:val="003335FC"/>
    <w:rsid w:val="00333B25"/>
    <w:rsid w:val="00335E54"/>
    <w:rsid w:val="003410ED"/>
    <w:rsid w:val="00342B25"/>
    <w:rsid w:val="00343039"/>
    <w:rsid w:val="00343880"/>
    <w:rsid w:val="00351805"/>
    <w:rsid w:val="003549D2"/>
    <w:rsid w:val="003550E7"/>
    <w:rsid w:val="00357E2B"/>
    <w:rsid w:val="00360C21"/>
    <w:rsid w:val="00361DC7"/>
    <w:rsid w:val="00364C21"/>
    <w:rsid w:val="003663C3"/>
    <w:rsid w:val="00370B48"/>
    <w:rsid w:val="003721F0"/>
    <w:rsid w:val="003763E9"/>
    <w:rsid w:val="003772D8"/>
    <w:rsid w:val="00380679"/>
    <w:rsid w:val="00380DEC"/>
    <w:rsid w:val="0038396D"/>
    <w:rsid w:val="00384ACD"/>
    <w:rsid w:val="00386D26"/>
    <w:rsid w:val="00387CED"/>
    <w:rsid w:val="0039523E"/>
    <w:rsid w:val="003A14EB"/>
    <w:rsid w:val="003A54F9"/>
    <w:rsid w:val="003A60D8"/>
    <w:rsid w:val="003A6A5B"/>
    <w:rsid w:val="003B3884"/>
    <w:rsid w:val="003B46C0"/>
    <w:rsid w:val="003B76C6"/>
    <w:rsid w:val="003B776E"/>
    <w:rsid w:val="003C047A"/>
    <w:rsid w:val="003C15FB"/>
    <w:rsid w:val="003C1CD2"/>
    <w:rsid w:val="003C2804"/>
    <w:rsid w:val="003C5E59"/>
    <w:rsid w:val="003C6E15"/>
    <w:rsid w:val="003C7602"/>
    <w:rsid w:val="003D014B"/>
    <w:rsid w:val="003D093B"/>
    <w:rsid w:val="003D0D44"/>
    <w:rsid w:val="003D419E"/>
    <w:rsid w:val="003D5A66"/>
    <w:rsid w:val="003E150B"/>
    <w:rsid w:val="003E22FB"/>
    <w:rsid w:val="003E2CAA"/>
    <w:rsid w:val="003E2DC0"/>
    <w:rsid w:val="003E5B56"/>
    <w:rsid w:val="003F313D"/>
    <w:rsid w:val="003F3E78"/>
    <w:rsid w:val="003F775F"/>
    <w:rsid w:val="003F796C"/>
    <w:rsid w:val="004044C5"/>
    <w:rsid w:val="00406A09"/>
    <w:rsid w:val="00412B0E"/>
    <w:rsid w:val="00416D80"/>
    <w:rsid w:val="00417A4C"/>
    <w:rsid w:val="00417F3A"/>
    <w:rsid w:val="0042359A"/>
    <w:rsid w:val="00423B14"/>
    <w:rsid w:val="004247B2"/>
    <w:rsid w:val="00424CF2"/>
    <w:rsid w:val="004332AB"/>
    <w:rsid w:val="004360B5"/>
    <w:rsid w:val="00437B3A"/>
    <w:rsid w:val="00441D44"/>
    <w:rsid w:val="00442DFE"/>
    <w:rsid w:val="00443128"/>
    <w:rsid w:val="00443269"/>
    <w:rsid w:val="00444705"/>
    <w:rsid w:val="004461A3"/>
    <w:rsid w:val="0044658F"/>
    <w:rsid w:val="00447EF3"/>
    <w:rsid w:val="00453EDD"/>
    <w:rsid w:val="00454643"/>
    <w:rsid w:val="00454CEE"/>
    <w:rsid w:val="00455850"/>
    <w:rsid w:val="004568CE"/>
    <w:rsid w:val="00460BB1"/>
    <w:rsid w:val="00460C67"/>
    <w:rsid w:val="00462892"/>
    <w:rsid w:val="00464E61"/>
    <w:rsid w:val="0047126C"/>
    <w:rsid w:val="00471B40"/>
    <w:rsid w:val="0047454D"/>
    <w:rsid w:val="004756B8"/>
    <w:rsid w:val="00480084"/>
    <w:rsid w:val="0048060B"/>
    <w:rsid w:val="0048132F"/>
    <w:rsid w:val="0048165D"/>
    <w:rsid w:val="00484BC2"/>
    <w:rsid w:val="00487DAD"/>
    <w:rsid w:val="0049266A"/>
    <w:rsid w:val="00494092"/>
    <w:rsid w:val="004A14DE"/>
    <w:rsid w:val="004A26A3"/>
    <w:rsid w:val="004A2B46"/>
    <w:rsid w:val="004A7393"/>
    <w:rsid w:val="004B181A"/>
    <w:rsid w:val="004B5172"/>
    <w:rsid w:val="004C7142"/>
    <w:rsid w:val="004D0D93"/>
    <w:rsid w:val="004D2FB6"/>
    <w:rsid w:val="004D5241"/>
    <w:rsid w:val="004D537E"/>
    <w:rsid w:val="004D6EEB"/>
    <w:rsid w:val="004D74B3"/>
    <w:rsid w:val="004E40DB"/>
    <w:rsid w:val="004E46C6"/>
    <w:rsid w:val="004E6ABB"/>
    <w:rsid w:val="004E7CFC"/>
    <w:rsid w:val="004F3726"/>
    <w:rsid w:val="004F5C4F"/>
    <w:rsid w:val="004F7A5E"/>
    <w:rsid w:val="004F7AD9"/>
    <w:rsid w:val="0050091C"/>
    <w:rsid w:val="00500C59"/>
    <w:rsid w:val="00501C8F"/>
    <w:rsid w:val="00502174"/>
    <w:rsid w:val="00502D3C"/>
    <w:rsid w:val="00502E9A"/>
    <w:rsid w:val="00506F50"/>
    <w:rsid w:val="0050740B"/>
    <w:rsid w:val="00510C8C"/>
    <w:rsid w:val="00511C60"/>
    <w:rsid w:val="00512654"/>
    <w:rsid w:val="00512FA5"/>
    <w:rsid w:val="00513D2D"/>
    <w:rsid w:val="00514C1D"/>
    <w:rsid w:val="0051523E"/>
    <w:rsid w:val="00515B8C"/>
    <w:rsid w:val="00516D90"/>
    <w:rsid w:val="00520185"/>
    <w:rsid w:val="005219BA"/>
    <w:rsid w:val="00521B2C"/>
    <w:rsid w:val="00522E37"/>
    <w:rsid w:val="00523518"/>
    <w:rsid w:val="005252A6"/>
    <w:rsid w:val="0052751F"/>
    <w:rsid w:val="00531F8D"/>
    <w:rsid w:val="00532DF0"/>
    <w:rsid w:val="00535A47"/>
    <w:rsid w:val="00535D75"/>
    <w:rsid w:val="00536353"/>
    <w:rsid w:val="0053785C"/>
    <w:rsid w:val="00537A7B"/>
    <w:rsid w:val="005419B4"/>
    <w:rsid w:val="005546B4"/>
    <w:rsid w:val="00554DF0"/>
    <w:rsid w:val="00560646"/>
    <w:rsid w:val="005609FC"/>
    <w:rsid w:val="00560E36"/>
    <w:rsid w:val="005611E0"/>
    <w:rsid w:val="0056127C"/>
    <w:rsid w:val="005638EE"/>
    <w:rsid w:val="00564D42"/>
    <w:rsid w:val="00564FBC"/>
    <w:rsid w:val="00566E12"/>
    <w:rsid w:val="005717E8"/>
    <w:rsid w:val="0057251D"/>
    <w:rsid w:val="00576002"/>
    <w:rsid w:val="00580135"/>
    <w:rsid w:val="0058020A"/>
    <w:rsid w:val="0058024C"/>
    <w:rsid w:val="005803A9"/>
    <w:rsid w:val="00583BD8"/>
    <w:rsid w:val="00584E70"/>
    <w:rsid w:val="0058704D"/>
    <w:rsid w:val="00587E36"/>
    <w:rsid w:val="00590EB5"/>
    <w:rsid w:val="00590EC1"/>
    <w:rsid w:val="005929FF"/>
    <w:rsid w:val="00596664"/>
    <w:rsid w:val="005A236B"/>
    <w:rsid w:val="005A2903"/>
    <w:rsid w:val="005A2DEA"/>
    <w:rsid w:val="005A3D01"/>
    <w:rsid w:val="005A4F52"/>
    <w:rsid w:val="005B034B"/>
    <w:rsid w:val="005B4B14"/>
    <w:rsid w:val="005B5340"/>
    <w:rsid w:val="005C2E90"/>
    <w:rsid w:val="005C4A83"/>
    <w:rsid w:val="005C7CAB"/>
    <w:rsid w:val="005E346E"/>
    <w:rsid w:val="005E3626"/>
    <w:rsid w:val="005E5865"/>
    <w:rsid w:val="005F29F7"/>
    <w:rsid w:val="005F2BF4"/>
    <w:rsid w:val="005F44CB"/>
    <w:rsid w:val="00602BAA"/>
    <w:rsid w:val="006033B4"/>
    <w:rsid w:val="00603D6C"/>
    <w:rsid w:val="0060420F"/>
    <w:rsid w:val="00604909"/>
    <w:rsid w:val="00613E33"/>
    <w:rsid w:val="0061547F"/>
    <w:rsid w:val="006168E4"/>
    <w:rsid w:val="0061799D"/>
    <w:rsid w:val="0062097C"/>
    <w:rsid w:val="006229E3"/>
    <w:rsid w:val="00625970"/>
    <w:rsid w:val="0062654E"/>
    <w:rsid w:val="00626DC0"/>
    <w:rsid w:val="00626F2E"/>
    <w:rsid w:val="00630F46"/>
    <w:rsid w:val="0063380B"/>
    <w:rsid w:val="00634F4D"/>
    <w:rsid w:val="0063668D"/>
    <w:rsid w:val="00640B35"/>
    <w:rsid w:val="00645ADF"/>
    <w:rsid w:val="00645FB6"/>
    <w:rsid w:val="00647937"/>
    <w:rsid w:val="00655D4B"/>
    <w:rsid w:val="00655EAE"/>
    <w:rsid w:val="006560FB"/>
    <w:rsid w:val="00660929"/>
    <w:rsid w:val="00662CED"/>
    <w:rsid w:val="00672958"/>
    <w:rsid w:val="00682665"/>
    <w:rsid w:val="00685C83"/>
    <w:rsid w:val="00690090"/>
    <w:rsid w:val="00690AD8"/>
    <w:rsid w:val="00691301"/>
    <w:rsid w:val="006918FB"/>
    <w:rsid w:val="00692483"/>
    <w:rsid w:val="00695F45"/>
    <w:rsid w:val="00697614"/>
    <w:rsid w:val="006A1571"/>
    <w:rsid w:val="006A2360"/>
    <w:rsid w:val="006A31D3"/>
    <w:rsid w:val="006A7BE1"/>
    <w:rsid w:val="006B204B"/>
    <w:rsid w:val="006B2911"/>
    <w:rsid w:val="006B3DD2"/>
    <w:rsid w:val="006C0B25"/>
    <w:rsid w:val="006C0D2D"/>
    <w:rsid w:val="006C1F77"/>
    <w:rsid w:val="006C2BBF"/>
    <w:rsid w:val="006C7392"/>
    <w:rsid w:val="006C7CA6"/>
    <w:rsid w:val="006D08B9"/>
    <w:rsid w:val="006D32BC"/>
    <w:rsid w:val="006D43D5"/>
    <w:rsid w:val="006D49E5"/>
    <w:rsid w:val="006D5038"/>
    <w:rsid w:val="006D528A"/>
    <w:rsid w:val="006D5B41"/>
    <w:rsid w:val="006D63D1"/>
    <w:rsid w:val="006D7185"/>
    <w:rsid w:val="006D7A45"/>
    <w:rsid w:val="006E0532"/>
    <w:rsid w:val="006E64C6"/>
    <w:rsid w:val="006F0A4E"/>
    <w:rsid w:val="006F0D75"/>
    <w:rsid w:val="006F1898"/>
    <w:rsid w:val="006F213A"/>
    <w:rsid w:val="006F3262"/>
    <w:rsid w:val="006F405D"/>
    <w:rsid w:val="00700781"/>
    <w:rsid w:val="00703EE5"/>
    <w:rsid w:val="00706CF4"/>
    <w:rsid w:val="00713F17"/>
    <w:rsid w:val="00715589"/>
    <w:rsid w:val="00725555"/>
    <w:rsid w:val="00731E66"/>
    <w:rsid w:val="00732D69"/>
    <w:rsid w:val="0073509B"/>
    <w:rsid w:val="00735989"/>
    <w:rsid w:val="007365F4"/>
    <w:rsid w:val="00736760"/>
    <w:rsid w:val="007374E0"/>
    <w:rsid w:val="00742FD7"/>
    <w:rsid w:val="0074374B"/>
    <w:rsid w:val="007462C8"/>
    <w:rsid w:val="007464C9"/>
    <w:rsid w:val="0075184F"/>
    <w:rsid w:val="007533A5"/>
    <w:rsid w:val="00755886"/>
    <w:rsid w:val="00757F40"/>
    <w:rsid w:val="00771467"/>
    <w:rsid w:val="0077316E"/>
    <w:rsid w:val="007744A2"/>
    <w:rsid w:val="0077577B"/>
    <w:rsid w:val="00781569"/>
    <w:rsid w:val="007828E1"/>
    <w:rsid w:val="0078752C"/>
    <w:rsid w:val="00787A77"/>
    <w:rsid w:val="00791810"/>
    <w:rsid w:val="00792FB4"/>
    <w:rsid w:val="00793ED7"/>
    <w:rsid w:val="00794C07"/>
    <w:rsid w:val="00797223"/>
    <w:rsid w:val="007A0D1C"/>
    <w:rsid w:val="007A1A03"/>
    <w:rsid w:val="007A32A4"/>
    <w:rsid w:val="007A33CE"/>
    <w:rsid w:val="007A3D95"/>
    <w:rsid w:val="007A47F5"/>
    <w:rsid w:val="007B01A5"/>
    <w:rsid w:val="007B305B"/>
    <w:rsid w:val="007B5904"/>
    <w:rsid w:val="007B72EF"/>
    <w:rsid w:val="007C635A"/>
    <w:rsid w:val="007D0C95"/>
    <w:rsid w:val="007D1925"/>
    <w:rsid w:val="007D6E3C"/>
    <w:rsid w:val="007E00BC"/>
    <w:rsid w:val="007E0E71"/>
    <w:rsid w:val="007E1747"/>
    <w:rsid w:val="007E3C8A"/>
    <w:rsid w:val="007E7124"/>
    <w:rsid w:val="007F1C14"/>
    <w:rsid w:val="007F2EF2"/>
    <w:rsid w:val="007F3393"/>
    <w:rsid w:val="007F39D3"/>
    <w:rsid w:val="007F492B"/>
    <w:rsid w:val="007F67FB"/>
    <w:rsid w:val="007F76CA"/>
    <w:rsid w:val="00800B4A"/>
    <w:rsid w:val="00800B77"/>
    <w:rsid w:val="008011DB"/>
    <w:rsid w:val="008027D9"/>
    <w:rsid w:val="00802C31"/>
    <w:rsid w:val="00802DCB"/>
    <w:rsid w:val="00803AF1"/>
    <w:rsid w:val="00810AC2"/>
    <w:rsid w:val="00810CD4"/>
    <w:rsid w:val="00811811"/>
    <w:rsid w:val="00814048"/>
    <w:rsid w:val="008164F3"/>
    <w:rsid w:val="00817492"/>
    <w:rsid w:val="00820890"/>
    <w:rsid w:val="00820B24"/>
    <w:rsid w:val="0082130D"/>
    <w:rsid w:val="00827F40"/>
    <w:rsid w:val="00833F06"/>
    <w:rsid w:val="00834824"/>
    <w:rsid w:val="00835ADC"/>
    <w:rsid w:val="008433F6"/>
    <w:rsid w:val="00843558"/>
    <w:rsid w:val="008545C4"/>
    <w:rsid w:val="008565A4"/>
    <w:rsid w:val="008616E6"/>
    <w:rsid w:val="00865242"/>
    <w:rsid w:val="008666FE"/>
    <w:rsid w:val="00866A1A"/>
    <w:rsid w:val="00866CB8"/>
    <w:rsid w:val="0086788C"/>
    <w:rsid w:val="00870EF5"/>
    <w:rsid w:val="008731D8"/>
    <w:rsid w:val="0087394F"/>
    <w:rsid w:val="00874382"/>
    <w:rsid w:val="00875720"/>
    <w:rsid w:val="00882741"/>
    <w:rsid w:val="00882B03"/>
    <w:rsid w:val="00890E94"/>
    <w:rsid w:val="008914C5"/>
    <w:rsid w:val="00893702"/>
    <w:rsid w:val="00895B89"/>
    <w:rsid w:val="008A0E36"/>
    <w:rsid w:val="008A27F8"/>
    <w:rsid w:val="008A3505"/>
    <w:rsid w:val="008A38C0"/>
    <w:rsid w:val="008A3B9B"/>
    <w:rsid w:val="008A59A7"/>
    <w:rsid w:val="008A5E68"/>
    <w:rsid w:val="008B24AF"/>
    <w:rsid w:val="008B586F"/>
    <w:rsid w:val="008B6568"/>
    <w:rsid w:val="008B78F5"/>
    <w:rsid w:val="008C20D8"/>
    <w:rsid w:val="008C27E4"/>
    <w:rsid w:val="008C64D4"/>
    <w:rsid w:val="008C67A4"/>
    <w:rsid w:val="008C73DA"/>
    <w:rsid w:val="008C7C47"/>
    <w:rsid w:val="008D10D7"/>
    <w:rsid w:val="008D229D"/>
    <w:rsid w:val="008D24C9"/>
    <w:rsid w:val="008D3514"/>
    <w:rsid w:val="008D5379"/>
    <w:rsid w:val="008D7513"/>
    <w:rsid w:val="008E05BA"/>
    <w:rsid w:val="008E1ACE"/>
    <w:rsid w:val="008E206A"/>
    <w:rsid w:val="008F5E5D"/>
    <w:rsid w:val="008F6565"/>
    <w:rsid w:val="008F7294"/>
    <w:rsid w:val="00902FEE"/>
    <w:rsid w:val="00903CE2"/>
    <w:rsid w:val="00905D93"/>
    <w:rsid w:val="009124A0"/>
    <w:rsid w:val="009128D4"/>
    <w:rsid w:val="00913640"/>
    <w:rsid w:val="00916946"/>
    <w:rsid w:val="009316FA"/>
    <w:rsid w:val="0093475A"/>
    <w:rsid w:val="00935C53"/>
    <w:rsid w:val="00942845"/>
    <w:rsid w:val="0094538D"/>
    <w:rsid w:val="00946E9A"/>
    <w:rsid w:val="00951325"/>
    <w:rsid w:val="00951DCE"/>
    <w:rsid w:val="00954AE9"/>
    <w:rsid w:val="00955F5B"/>
    <w:rsid w:val="0096155E"/>
    <w:rsid w:val="00961622"/>
    <w:rsid w:val="00961D4D"/>
    <w:rsid w:val="00964EB5"/>
    <w:rsid w:val="00965260"/>
    <w:rsid w:val="009661F5"/>
    <w:rsid w:val="009702DB"/>
    <w:rsid w:val="00970560"/>
    <w:rsid w:val="00971366"/>
    <w:rsid w:val="00975436"/>
    <w:rsid w:val="00977CB1"/>
    <w:rsid w:val="00981285"/>
    <w:rsid w:val="00981FE7"/>
    <w:rsid w:val="00982BD0"/>
    <w:rsid w:val="00984EE0"/>
    <w:rsid w:val="009865D4"/>
    <w:rsid w:val="00986A88"/>
    <w:rsid w:val="00987051"/>
    <w:rsid w:val="009A0851"/>
    <w:rsid w:val="009A3EDE"/>
    <w:rsid w:val="009A52DD"/>
    <w:rsid w:val="009B0973"/>
    <w:rsid w:val="009B163E"/>
    <w:rsid w:val="009B63C2"/>
    <w:rsid w:val="009C26F2"/>
    <w:rsid w:val="009C66CC"/>
    <w:rsid w:val="009C70E8"/>
    <w:rsid w:val="009D0657"/>
    <w:rsid w:val="009D6147"/>
    <w:rsid w:val="009D6873"/>
    <w:rsid w:val="009D6E46"/>
    <w:rsid w:val="009D7AEB"/>
    <w:rsid w:val="009E0570"/>
    <w:rsid w:val="009E0748"/>
    <w:rsid w:val="009E358D"/>
    <w:rsid w:val="009E3B87"/>
    <w:rsid w:val="009E53DD"/>
    <w:rsid w:val="009F0C94"/>
    <w:rsid w:val="009F2BAD"/>
    <w:rsid w:val="009F604A"/>
    <w:rsid w:val="009F753F"/>
    <w:rsid w:val="00A0042C"/>
    <w:rsid w:val="00A00CD4"/>
    <w:rsid w:val="00A01992"/>
    <w:rsid w:val="00A0365E"/>
    <w:rsid w:val="00A04734"/>
    <w:rsid w:val="00A05FBB"/>
    <w:rsid w:val="00A071EF"/>
    <w:rsid w:val="00A110E2"/>
    <w:rsid w:val="00A118A4"/>
    <w:rsid w:val="00A1410D"/>
    <w:rsid w:val="00A1438F"/>
    <w:rsid w:val="00A14E35"/>
    <w:rsid w:val="00A21DD2"/>
    <w:rsid w:val="00A237EE"/>
    <w:rsid w:val="00A23A12"/>
    <w:rsid w:val="00A23DED"/>
    <w:rsid w:val="00A27CF8"/>
    <w:rsid w:val="00A314FD"/>
    <w:rsid w:val="00A37B8D"/>
    <w:rsid w:val="00A40737"/>
    <w:rsid w:val="00A5137C"/>
    <w:rsid w:val="00A548AB"/>
    <w:rsid w:val="00A5597D"/>
    <w:rsid w:val="00A55A3F"/>
    <w:rsid w:val="00A55DD6"/>
    <w:rsid w:val="00A56773"/>
    <w:rsid w:val="00A66AF8"/>
    <w:rsid w:val="00A66DEA"/>
    <w:rsid w:val="00A72BA1"/>
    <w:rsid w:val="00A74800"/>
    <w:rsid w:val="00A81134"/>
    <w:rsid w:val="00A83CE5"/>
    <w:rsid w:val="00A84B66"/>
    <w:rsid w:val="00A855FB"/>
    <w:rsid w:val="00A86EFE"/>
    <w:rsid w:val="00A94CCE"/>
    <w:rsid w:val="00A95902"/>
    <w:rsid w:val="00A97041"/>
    <w:rsid w:val="00AA0687"/>
    <w:rsid w:val="00AA219E"/>
    <w:rsid w:val="00AA2505"/>
    <w:rsid w:val="00AA31EA"/>
    <w:rsid w:val="00AA7CA5"/>
    <w:rsid w:val="00AB0FA4"/>
    <w:rsid w:val="00AB2BC9"/>
    <w:rsid w:val="00AB3367"/>
    <w:rsid w:val="00AB496A"/>
    <w:rsid w:val="00AB68F6"/>
    <w:rsid w:val="00AB7613"/>
    <w:rsid w:val="00AC2622"/>
    <w:rsid w:val="00AC46F5"/>
    <w:rsid w:val="00AC4F4D"/>
    <w:rsid w:val="00AC52E8"/>
    <w:rsid w:val="00AC7527"/>
    <w:rsid w:val="00AD0CD4"/>
    <w:rsid w:val="00AD262D"/>
    <w:rsid w:val="00AD3ED1"/>
    <w:rsid w:val="00AD4001"/>
    <w:rsid w:val="00AD4962"/>
    <w:rsid w:val="00AD6A3D"/>
    <w:rsid w:val="00AD6BED"/>
    <w:rsid w:val="00AD7707"/>
    <w:rsid w:val="00AF56BA"/>
    <w:rsid w:val="00B0093D"/>
    <w:rsid w:val="00B0170A"/>
    <w:rsid w:val="00B1385A"/>
    <w:rsid w:val="00B15CBE"/>
    <w:rsid w:val="00B172F7"/>
    <w:rsid w:val="00B20BC9"/>
    <w:rsid w:val="00B21E2E"/>
    <w:rsid w:val="00B26057"/>
    <w:rsid w:val="00B2709D"/>
    <w:rsid w:val="00B30D03"/>
    <w:rsid w:val="00B3223F"/>
    <w:rsid w:val="00B3279D"/>
    <w:rsid w:val="00B32A50"/>
    <w:rsid w:val="00B35A5B"/>
    <w:rsid w:val="00B37664"/>
    <w:rsid w:val="00B41D21"/>
    <w:rsid w:val="00B428D4"/>
    <w:rsid w:val="00B43FC3"/>
    <w:rsid w:val="00B44B89"/>
    <w:rsid w:val="00B4606B"/>
    <w:rsid w:val="00B53409"/>
    <w:rsid w:val="00B56F17"/>
    <w:rsid w:val="00B6056C"/>
    <w:rsid w:val="00B63025"/>
    <w:rsid w:val="00B651C8"/>
    <w:rsid w:val="00B67194"/>
    <w:rsid w:val="00B67295"/>
    <w:rsid w:val="00B711DC"/>
    <w:rsid w:val="00B7248F"/>
    <w:rsid w:val="00B80159"/>
    <w:rsid w:val="00B81793"/>
    <w:rsid w:val="00B839C2"/>
    <w:rsid w:val="00B85F90"/>
    <w:rsid w:val="00B87C0E"/>
    <w:rsid w:val="00B87F12"/>
    <w:rsid w:val="00B9189B"/>
    <w:rsid w:val="00B91C31"/>
    <w:rsid w:val="00B94C66"/>
    <w:rsid w:val="00B97946"/>
    <w:rsid w:val="00BA11CC"/>
    <w:rsid w:val="00BA2E39"/>
    <w:rsid w:val="00BA6AD7"/>
    <w:rsid w:val="00BB4ED8"/>
    <w:rsid w:val="00BB7BE0"/>
    <w:rsid w:val="00BC016B"/>
    <w:rsid w:val="00BC43AE"/>
    <w:rsid w:val="00BC4DE1"/>
    <w:rsid w:val="00BC5F83"/>
    <w:rsid w:val="00BC61F0"/>
    <w:rsid w:val="00BD6B77"/>
    <w:rsid w:val="00BD765D"/>
    <w:rsid w:val="00BD7CD3"/>
    <w:rsid w:val="00BE02F5"/>
    <w:rsid w:val="00BE0D77"/>
    <w:rsid w:val="00BE2141"/>
    <w:rsid w:val="00BE5C15"/>
    <w:rsid w:val="00BE77BE"/>
    <w:rsid w:val="00BE7A12"/>
    <w:rsid w:val="00BF0199"/>
    <w:rsid w:val="00BF0E48"/>
    <w:rsid w:val="00BF0F99"/>
    <w:rsid w:val="00BF313C"/>
    <w:rsid w:val="00BF5C33"/>
    <w:rsid w:val="00BF7749"/>
    <w:rsid w:val="00C01CD5"/>
    <w:rsid w:val="00C0510F"/>
    <w:rsid w:val="00C13282"/>
    <w:rsid w:val="00C14322"/>
    <w:rsid w:val="00C14DE0"/>
    <w:rsid w:val="00C16C47"/>
    <w:rsid w:val="00C25227"/>
    <w:rsid w:val="00C25AB5"/>
    <w:rsid w:val="00C25FE0"/>
    <w:rsid w:val="00C33817"/>
    <w:rsid w:val="00C33ED5"/>
    <w:rsid w:val="00C351F1"/>
    <w:rsid w:val="00C3632F"/>
    <w:rsid w:val="00C40F50"/>
    <w:rsid w:val="00C425C0"/>
    <w:rsid w:val="00C4396E"/>
    <w:rsid w:val="00C50DF6"/>
    <w:rsid w:val="00C513A9"/>
    <w:rsid w:val="00C55BA3"/>
    <w:rsid w:val="00C57430"/>
    <w:rsid w:val="00C60AEC"/>
    <w:rsid w:val="00C61CB6"/>
    <w:rsid w:val="00C62921"/>
    <w:rsid w:val="00C75A9A"/>
    <w:rsid w:val="00C76A35"/>
    <w:rsid w:val="00C76EE7"/>
    <w:rsid w:val="00C77004"/>
    <w:rsid w:val="00C772E2"/>
    <w:rsid w:val="00C833B7"/>
    <w:rsid w:val="00C868DE"/>
    <w:rsid w:val="00C90900"/>
    <w:rsid w:val="00C9366E"/>
    <w:rsid w:val="00C9369E"/>
    <w:rsid w:val="00C93EEF"/>
    <w:rsid w:val="00C96389"/>
    <w:rsid w:val="00C97889"/>
    <w:rsid w:val="00CA26B5"/>
    <w:rsid w:val="00CA298B"/>
    <w:rsid w:val="00CA2BE7"/>
    <w:rsid w:val="00CA458D"/>
    <w:rsid w:val="00CA55B1"/>
    <w:rsid w:val="00CA5FE4"/>
    <w:rsid w:val="00CB1AC1"/>
    <w:rsid w:val="00CB23ED"/>
    <w:rsid w:val="00CB5513"/>
    <w:rsid w:val="00CB5E5F"/>
    <w:rsid w:val="00CB6C14"/>
    <w:rsid w:val="00CB7BB0"/>
    <w:rsid w:val="00CC07AA"/>
    <w:rsid w:val="00CC0D7A"/>
    <w:rsid w:val="00CC11E8"/>
    <w:rsid w:val="00CC32C4"/>
    <w:rsid w:val="00CD12F5"/>
    <w:rsid w:val="00CD6D40"/>
    <w:rsid w:val="00CF2492"/>
    <w:rsid w:val="00CF2BA5"/>
    <w:rsid w:val="00CF33E0"/>
    <w:rsid w:val="00CF35B5"/>
    <w:rsid w:val="00CF5C50"/>
    <w:rsid w:val="00CF5CF0"/>
    <w:rsid w:val="00CF61DE"/>
    <w:rsid w:val="00CF6661"/>
    <w:rsid w:val="00D022CA"/>
    <w:rsid w:val="00D0288A"/>
    <w:rsid w:val="00D02F43"/>
    <w:rsid w:val="00D06D04"/>
    <w:rsid w:val="00D10807"/>
    <w:rsid w:val="00D12C7B"/>
    <w:rsid w:val="00D12F60"/>
    <w:rsid w:val="00D13D00"/>
    <w:rsid w:val="00D17ABF"/>
    <w:rsid w:val="00D211FA"/>
    <w:rsid w:val="00D24326"/>
    <w:rsid w:val="00D319F1"/>
    <w:rsid w:val="00D33A2C"/>
    <w:rsid w:val="00D40491"/>
    <w:rsid w:val="00D404F5"/>
    <w:rsid w:val="00D44C39"/>
    <w:rsid w:val="00D472C3"/>
    <w:rsid w:val="00D507B7"/>
    <w:rsid w:val="00D515FE"/>
    <w:rsid w:val="00D51626"/>
    <w:rsid w:val="00D53D10"/>
    <w:rsid w:val="00D550CE"/>
    <w:rsid w:val="00D551F1"/>
    <w:rsid w:val="00D555C4"/>
    <w:rsid w:val="00D55A10"/>
    <w:rsid w:val="00D602E7"/>
    <w:rsid w:val="00D6347A"/>
    <w:rsid w:val="00D6537E"/>
    <w:rsid w:val="00D675AA"/>
    <w:rsid w:val="00D70545"/>
    <w:rsid w:val="00D763C1"/>
    <w:rsid w:val="00D76D71"/>
    <w:rsid w:val="00D823F7"/>
    <w:rsid w:val="00D86A42"/>
    <w:rsid w:val="00D93CE0"/>
    <w:rsid w:val="00D97C4F"/>
    <w:rsid w:val="00DA2961"/>
    <w:rsid w:val="00DA4EAC"/>
    <w:rsid w:val="00DB0968"/>
    <w:rsid w:val="00DB187A"/>
    <w:rsid w:val="00DB5172"/>
    <w:rsid w:val="00DB77BB"/>
    <w:rsid w:val="00DB7D7F"/>
    <w:rsid w:val="00DC1013"/>
    <w:rsid w:val="00DC11CA"/>
    <w:rsid w:val="00DC23E8"/>
    <w:rsid w:val="00DC294E"/>
    <w:rsid w:val="00DC55DD"/>
    <w:rsid w:val="00DD171B"/>
    <w:rsid w:val="00DD197C"/>
    <w:rsid w:val="00DD22A7"/>
    <w:rsid w:val="00DD37E3"/>
    <w:rsid w:val="00DD70BC"/>
    <w:rsid w:val="00DD7A97"/>
    <w:rsid w:val="00DE149B"/>
    <w:rsid w:val="00DE3A59"/>
    <w:rsid w:val="00DE51F7"/>
    <w:rsid w:val="00DE6931"/>
    <w:rsid w:val="00DE7688"/>
    <w:rsid w:val="00DF00C4"/>
    <w:rsid w:val="00DF457F"/>
    <w:rsid w:val="00DF567F"/>
    <w:rsid w:val="00E00828"/>
    <w:rsid w:val="00E05A66"/>
    <w:rsid w:val="00E15356"/>
    <w:rsid w:val="00E2154E"/>
    <w:rsid w:val="00E22E9D"/>
    <w:rsid w:val="00E22EA2"/>
    <w:rsid w:val="00E252BF"/>
    <w:rsid w:val="00E27B06"/>
    <w:rsid w:val="00E33636"/>
    <w:rsid w:val="00E37447"/>
    <w:rsid w:val="00E40FA7"/>
    <w:rsid w:val="00E411C6"/>
    <w:rsid w:val="00E4123A"/>
    <w:rsid w:val="00E421AE"/>
    <w:rsid w:val="00E4263F"/>
    <w:rsid w:val="00E42EB0"/>
    <w:rsid w:val="00E4348C"/>
    <w:rsid w:val="00E443C2"/>
    <w:rsid w:val="00E44D06"/>
    <w:rsid w:val="00E4665A"/>
    <w:rsid w:val="00E54543"/>
    <w:rsid w:val="00E54C9C"/>
    <w:rsid w:val="00E553B7"/>
    <w:rsid w:val="00E64124"/>
    <w:rsid w:val="00E66D66"/>
    <w:rsid w:val="00E70A96"/>
    <w:rsid w:val="00E70B3E"/>
    <w:rsid w:val="00E71FA5"/>
    <w:rsid w:val="00E77E55"/>
    <w:rsid w:val="00E83E1F"/>
    <w:rsid w:val="00E84EFB"/>
    <w:rsid w:val="00E86831"/>
    <w:rsid w:val="00E870B0"/>
    <w:rsid w:val="00E90279"/>
    <w:rsid w:val="00E90BC9"/>
    <w:rsid w:val="00EA1E51"/>
    <w:rsid w:val="00EA305F"/>
    <w:rsid w:val="00EA4B08"/>
    <w:rsid w:val="00EA4D4C"/>
    <w:rsid w:val="00EB1D9B"/>
    <w:rsid w:val="00EB44D3"/>
    <w:rsid w:val="00EB6C71"/>
    <w:rsid w:val="00EC01DF"/>
    <w:rsid w:val="00EC134F"/>
    <w:rsid w:val="00EC1413"/>
    <w:rsid w:val="00EC6033"/>
    <w:rsid w:val="00EC6AD1"/>
    <w:rsid w:val="00EC7995"/>
    <w:rsid w:val="00EC7CCE"/>
    <w:rsid w:val="00ED446A"/>
    <w:rsid w:val="00ED55CB"/>
    <w:rsid w:val="00ED6145"/>
    <w:rsid w:val="00ED755A"/>
    <w:rsid w:val="00ED7CC3"/>
    <w:rsid w:val="00EE0944"/>
    <w:rsid w:val="00EE329F"/>
    <w:rsid w:val="00EE530C"/>
    <w:rsid w:val="00EE75B5"/>
    <w:rsid w:val="00EE7B75"/>
    <w:rsid w:val="00EF23E0"/>
    <w:rsid w:val="00EF5DA5"/>
    <w:rsid w:val="00F02396"/>
    <w:rsid w:val="00F05642"/>
    <w:rsid w:val="00F068A1"/>
    <w:rsid w:val="00F11FED"/>
    <w:rsid w:val="00F157F6"/>
    <w:rsid w:val="00F170F4"/>
    <w:rsid w:val="00F17C41"/>
    <w:rsid w:val="00F2611A"/>
    <w:rsid w:val="00F3153A"/>
    <w:rsid w:val="00F33A46"/>
    <w:rsid w:val="00F34A01"/>
    <w:rsid w:val="00F37286"/>
    <w:rsid w:val="00F37944"/>
    <w:rsid w:val="00F37C2C"/>
    <w:rsid w:val="00F37DD0"/>
    <w:rsid w:val="00F412E9"/>
    <w:rsid w:val="00F42935"/>
    <w:rsid w:val="00F44729"/>
    <w:rsid w:val="00F473A7"/>
    <w:rsid w:val="00F47506"/>
    <w:rsid w:val="00F51B5E"/>
    <w:rsid w:val="00F521FB"/>
    <w:rsid w:val="00F531F6"/>
    <w:rsid w:val="00F61046"/>
    <w:rsid w:val="00F6756D"/>
    <w:rsid w:val="00F676DB"/>
    <w:rsid w:val="00F67DAF"/>
    <w:rsid w:val="00F70153"/>
    <w:rsid w:val="00F72DC9"/>
    <w:rsid w:val="00F75F01"/>
    <w:rsid w:val="00F802CB"/>
    <w:rsid w:val="00F8074F"/>
    <w:rsid w:val="00F85721"/>
    <w:rsid w:val="00F86515"/>
    <w:rsid w:val="00F86951"/>
    <w:rsid w:val="00F871F9"/>
    <w:rsid w:val="00F90407"/>
    <w:rsid w:val="00F90D5D"/>
    <w:rsid w:val="00F90E1B"/>
    <w:rsid w:val="00F91BEA"/>
    <w:rsid w:val="00F92D6E"/>
    <w:rsid w:val="00F93E29"/>
    <w:rsid w:val="00F97555"/>
    <w:rsid w:val="00F97BDA"/>
    <w:rsid w:val="00F97D2A"/>
    <w:rsid w:val="00FA023F"/>
    <w:rsid w:val="00FA4658"/>
    <w:rsid w:val="00FA6187"/>
    <w:rsid w:val="00FA7FCC"/>
    <w:rsid w:val="00FB06B3"/>
    <w:rsid w:val="00FB1590"/>
    <w:rsid w:val="00FB4115"/>
    <w:rsid w:val="00FB68D8"/>
    <w:rsid w:val="00FB6E7B"/>
    <w:rsid w:val="00FC032A"/>
    <w:rsid w:val="00FC0922"/>
    <w:rsid w:val="00FC3C9F"/>
    <w:rsid w:val="00FC4780"/>
    <w:rsid w:val="00FC55A5"/>
    <w:rsid w:val="00FD01C4"/>
    <w:rsid w:val="00FD359E"/>
    <w:rsid w:val="00FD5DA4"/>
    <w:rsid w:val="00FD7B84"/>
    <w:rsid w:val="00FE0309"/>
    <w:rsid w:val="00FE197F"/>
    <w:rsid w:val="00FE36E2"/>
    <w:rsid w:val="00FF25CF"/>
    <w:rsid w:val="00FF32B7"/>
    <w:rsid w:val="00FF5037"/>
    <w:rsid w:val="00FF5522"/>
    <w:rsid w:val="00FF6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C19AF15"/>
  <w15:docId w15:val="{1C32032E-F55E-4EA7-A399-93B463AD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5172"/>
    <w:rPr>
      <w:rFonts w:ascii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B5172"/>
    <w:pPr>
      <w:keepNext/>
      <w:jc w:val="center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4B5172"/>
    <w:pPr>
      <w:keepNext/>
      <w:jc w:val="both"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B5172"/>
    <w:pPr>
      <w:keepNext/>
      <w:jc w:val="both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4B5172"/>
    <w:pPr>
      <w:keepNext/>
      <w:ind w:left="6372" w:firstLine="708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B5172"/>
    <w:pPr>
      <w:keepNext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B5172"/>
    <w:pPr>
      <w:keepNext/>
      <w:autoSpaceDE w:val="0"/>
      <w:autoSpaceDN w:val="0"/>
      <w:jc w:val="center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B5172"/>
    <w:pPr>
      <w:keepNext/>
      <w:autoSpaceDE w:val="0"/>
      <w:autoSpaceDN w:val="0"/>
      <w:jc w:val="right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B5172"/>
    <w:pPr>
      <w:keepNext/>
      <w:autoSpaceDE w:val="0"/>
      <w:autoSpaceDN w:val="0"/>
      <w:adjustRightInd w:val="0"/>
      <w:ind w:left="1701" w:hanging="1701"/>
      <w:jc w:val="both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B5172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  <w:lang w:val="sv-S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4B5172"/>
    <w:rPr>
      <w:rFonts w:ascii="Cambria" w:hAnsi="Cambria" w:cs="Cambria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4B5172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4B5172"/>
    <w:rPr>
      <w:rFonts w:ascii="Cambria" w:hAnsi="Cambria" w:cs="Cambria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4B5172"/>
    <w:rPr>
      <w:rFonts w:ascii="Times New Roman" w:hAnsi="Times New Roman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4B5172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4B5172"/>
    <w:rPr>
      <w:rFonts w:ascii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4B5172"/>
    <w:rPr>
      <w:rFonts w:ascii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4B5172"/>
    <w:rPr>
      <w:rFonts w:ascii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4B5172"/>
    <w:rPr>
      <w:rFonts w:ascii="Arial" w:hAnsi="Arial" w:cs="Arial"/>
      <w:b/>
      <w:bCs/>
      <w:i/>
      <w:iCs/>
      <w:sz w:val="18"/>
      <w:szCs w:val="18"/>
      <w:lang w:val="sv-SE" w:eastAsia="pl-PL"/>
    </w:rPr>
  </w:style>
  <w:style w:type="paragraph" w:styleId="Tekstpodstawowy">
    <w:name w:val="Body Text"/>
    <w:basedOn w:val="Normalny"/>
    <w:link w:val="TekstpodstawowyZnak1"/>
    <w:uiPriority w:val="99"/>
    <w:rsid w:val="004B5172"/>
    <w:pPr>
      <w:jc w:val="center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locked/>
    <w:rsid w:val="004B5172"/>
    <w:rPr>
      <w:rFonts w:ascii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rsid w:val="004B5172"/>
    <w:rPr>
      <w:rFonts w:ascii="Times New Roman" w:hAnsi="Times New Roman" w:cs="Times New Roman"/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rsid w:val="004B5172"/>
    <w:pPr>
      <w:tabs>
        <w:tab w:val="left" w:pos="426"/>
      </w:tabs>
      <w:jc w:val="both"/>
    </w:pPr>
    <w:rPr>
      <w:rFonts w:ascii="Verdana" w:hAnsi="Verdana" w:cs="Verdan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4B5172"/>
    <w:rPr>
      <w:rFonts w:ascii="Verdana" w:hAnsi="Verdana" w:cs="Verdana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rsid w:val="004B5172"/>
    <w:pPr>
      <w:jc w:val="both"/>
    </w:pPr>
    <w:rPr>
      <w:rFonts w:ascii="Arial" w:hAnsi="Arial" w:cs="Aria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B5172"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4B5172"/>
    <w:pPr>
      <w:ind w:left="284" w:hanging="284"/>
      <w:jc w:val="both"/>
    </w:pPr>
    <w:rPr>
      <w:rFonts w:ascii="Arial" w:hAnsi="Arial" w:cs="Arial"/>
      <w:color w:val="008080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4B5172"/>
    <w:rPr>
      <w:rFonts w:ascii="Arial" w:hAnsi="Arial" w:cs="Arial"/>
      <w:color w:val="008080"/>
      <w:sz w:val="20"/>
      <w:szCs w:val="20"/>
      <w:lang w:eastAsia="pl-PL"/>
    </w:rPr>
  </w:style>
  <w:style w:type="paragraph" w:styleId="Stopka">
    <w:name w:val="footer"/>
    <w:basedOn w:val="Normalny"/>
    <w:link w:val="StopkaZnak1"/>
    <w:uiPriority w:val="99"/>
    <w:rsid w:val="004B5172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locked/>
    <w:rsid w:val="004B5172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4B5172"/>
    <w:pPr>
      <w:tabs>
        <w:tab w:val="left" w:pos="360"/>
      </w:tabs>
      <w:ind w:left="360" w:hanging="360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4B5172"/>
    <w:rPr>
      <w:rFonts w:ascii="Arial" w:hAnsi="Arial" w:cs="Arial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4B5172"/>
    <w:pPr>
      <w:jc w:val="both"/>
    </w:pPr>
    <w:rPr>
      <w:rFonts w:ascii="Arial" w:hAnsi="Arial" w:cs="Arial"/>
      <w:color w:val="00000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4B5172"/>
    <w:rPr>
      <w:rFonts w:ascii="Arial" w:hAnsi="Arial" w:cs="Arial"/>
      <w:color w:val="000000"/>
      <w:sz w:val="20"/>
      <w:szCs w:val="20"/>
      <w:lang w:eastAsia="pl-PL"/>
    </w:rPr>
  </w:style>
  <w:style w:type="paragraph" w:customStyle="1" w:styleId="Blockquote">
    <w:name w:val="Blockquote"/>
    <w:basedOn w:val="Normalny"/>
    <w:uiPriority w:val="99"/>
    <w:rsid w:val="004B5172"/>
    <w:pPr>
      <w:spacing w:before="100" w:after="100"/>
      <w:ind w:left="360" w:right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uiPriority w:val="99"/>
    <w:rsid w:val="004B5172"/>
    <w:pPr>
      <w:tabs>
        <w:tab w:val="left" w:pos="360"/>
      </w:tabs>
      <w:ind w:left="360" w:hanging="36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rsid w:val="004B5172"/>
    <w:rPr>
      <w:b/>
      <w:b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4B5172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customStyle="1" w:styleId="Standard">
    <w:name w:val="Standard"/>
    <w:uiPriority w:val="99"/>
    <w:rsid w:val="004B5172"/>
    <w:pPr>
      <w:widowControl w:val="0"/>
      <w:suppressAutoHyphens/>
      <w:autoSpaceDN w:val="0"/>
      <w:textAlignment w:val="baseline"/>
    </w:pPr>
    <w:rPr>
      <w:rFonts w:ascii="Times New Roman" w:eastAsia="SimSun" w:hAnsi="Times New Roman"/>
      <w:kern w:val="3"/>
      <w:sz w:val="24"/>
      <w:szCs w:val="24"/>
      <w:lang w:eastAsia="zh-CN"/>
    </w:rPr>
  </w:style>
  <w:style w:type="paragraph" w:customStyle="1" w:styleId="Akapitzlist1">
    <w:name w:val="Akapit z listą1"/>
    <w:basedOn w:val="Normalny"/>
    <w:uiPriority w:val="99"/>
    <w:rsid w:val="004B51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4B5172"/>
    <w:pPr>
      <w:spacing w:before="100" w:beforeAutospacing="1" w:after="119"/>
    </w:pPr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4B5172"/>
    <w:rPr>
      <w:rFonts w:ascii="Courier New" w:hAnsi="Courier New" w:cs="Courier New"/>
    </w:rPr>
  </w:style>
  <w:style w:type="character" w:customStyle="1" w:styleId="ZwykytekstZnak">
    <w:name w:val="Zwykły tekst Znak"/>
    <w:basedOn w:val="Domylnaczcionkaakapitu"/>
    <w:link w:val="Zwykytekst"/>
    <w:uiPriority w:val="99"/>
    <w:locked/>
    <w:rsid w:val="004B5172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rsid w:val="004B5172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5172"/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4B517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B517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4B5172"/>
    <w:rPr>
      <w:rFonts w:ascii="Tahoma" w:hAnsi="Tahoma" w:cs="Tahoma"/>
      <w:sz w:val="16"/>
      <w:szCs w:val="16"/>
      <w:lang w:eastAsia="pl-PL"/>
    </w:rPr>
  </w:style>
  <w:style w:type="paragraph" w:customStyle="1" w:styleId="Akapitzlist11">
    <w:name w:val="Akapit z listą11"/>
    <w:basedOn w:val="Normalny"/>
    <w:uiPriority w:val="99"/>
    <w:rsid w:val="004B51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B517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locked/>
    <w:rsid w:val="004B5172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1"/>
    <w:uiPriority w:val="99"/>
    <w:rsid w:val="004B517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locked/>
    <w:rsid w:val="004B5172"/>
    <w:rPr>
      <w:rFonts w:ascii="Times New Roman" w:hAnsi="Times New Roman"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4B5172"/>
    <w:pPr>
      <w:jc w:val="center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4B5172"/>
    <w:rPr>
      <w:rFonts w:ascii="Cambria" w:hAnsi="Cambria" w:cs="Cambria"/>
      <w:b/>
      <w:bCs/>
      <w:kern w:val="28"/>
      <w:sz w:val="32"/>
      <w:szCs w:val="32"/>
    </w:rPr>
  </w:style>
  <w:style w:type="character" w:styleId="Numerstrony">
    <w:name w:val="page number"/>
    <w:basedOn w:val="Domylnaczcionkaakapitu"/>
    <w:uiPriority w:val="99"/>
    <w:rsid w:val="004B5172"/>
    <w:rPr>
      <w:rFonts w:ascii="Times New Roman" w:hAnsi="Times New Roman" w:cs="Times New Roman"/>
    </w:rPr>
  </w:style>
  <w:style w:type="paragraph" w:customStyle="1" w:styleId="Default">
    <w:name w:val="Default"/>
    <w:rsid w:val="004B5172"/>
    <w:rPr>
      <w:rFonts w:ascii="Times New Roman" w:hAnsi="Times New Roman"/>
      <w:color w:val="000000"/>
      <w:sz w:val="24"/>
      <w:szCs w:val="24"/>
    </w:rPr>
  </w:style>
  <w:style w:type="paragraph" w:customStyle="1" w:styleId="Listenabsatz">
    <w:name w:val="Listenabsatz"/>
    <w:basedOn w:val="Normalny"/>
    <w:uiPriority w:val="99"/>
    <w:rsid w:val="004B5172"/>
    <w:pPr>
      <w:autoSpaceDE w:val="0"/>
      <w:autoSpaceDN w:val="0"/>
      <w:ind w:left="720"/>
    </w:pPr>
  </w:style>
  <w:style w:type="character" w:styleId="UyteHipercze">
    <w:name w:val="FollowedHyperlink"/>
    <w:basedOn w:val="Domylnaczcionkaakapitu"/>
    <w:uiPriority w:val="99"/>
    <w:rsid w:val="004B5172"/>
    <w:rPr>
      <w:rFonts w:ascii="Times New Roman" w:hAnsi="Times New Roman" w:cs="Times New Roman"/>
      <w:color w:val="800080"/>
      <w:u w:val="single"/>
    </w:rPr>
  </w:style>
  <w:style w:type="character" w:customStyle="1" w:styleId="StopkaZnak">
    <w:name w:val="Stopka Znak"/>
    <w:uiPriority w:val="99"/>
    <w:rsid w:val="004B5172"/>
    <w:rPr>
      <w:rFonts w:ascii="Times New Roman" w:hAnsi="Times New Roman"/>
    </w:rPr>
  </w:style>
  <w:style w:type="paragraph" w:styleId="Mapadokumentu">
    <w:name w:val="Document Map"/>
    <w:basedOn w:val="Normalny"/>
    <w:link w:val="MapadokumentuZnak"/>
    <w:uiPriority w:val="99"/>
    <w:semiHidden/>
    <w:rsid w:val="004B5172"/>
    <w:pPr>
      <w:shd w:val="clear" w:color="auto" w:fill="000080"/>
    </w:pPr>
    <w:rPr>
      <w:sz w:val="2"/>
      <w:szCs w:val="2"/>
    </w:rPr>
  </w:style>
  <w:style w:type="character" w:customStyle="1" w:styleId="MapadokumentuZnak">
    <w:name w:val="Mapa dokumentu Znak"/>
    <w:basedOn w:val="Domylnaczcionkaakapitu"/>
    <w:link w:val="Mapadokumentu"/>
    <w:uiPriority w:val="99"/>
    <w:locked/>
    <w:rsid w:val="004B5172"/>
    <w:rPr>
      <w:rFonts w:ascii="Times New Roman" w:hAnsi="Times New Roman" w:cs="Times New Roman"/>
      <w:sz w:val="2"/>
      <w:szCs w:val="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4B517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4B5172"/>
    <w:rPr>
      <w:rFonts w:ascii="Times New Roman" w:hAnsi="Times New Roman" w:cs="Times New Roman"/>
      <w:sz w:val="20"/>
      <w:szCs w:val="20"/>
    </w:rPr>
  </w:style>
  <w:style w:type="character" w:customStyle="1" w:styleId="ZnakZnak1">
    <w:name w:val="Znak Znak1"/>
    <w:uiPriority w:val="99"/>
    <w:rsid w:val="004B5172"/>
    <w:rPr>
      <w:rFonts w:ascii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rsid w:val="004B5172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4B5172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B5172"/>
    <w:rPr>
      <w:rFonts w:ascii="Times New Roman" w:hAnsi="Times New Roman" w:cs="Times New Roman"/>
      <w:sz w:val="20"/>
      <w:szCs w:val="20"/>
    </w:rPr>
  </w:style>
  <w:style w:type="character" w:customStyle="1" w:styleId="ZnakZnak">
    <w:name w:val="Znak Znak"/>
    <w:uiPriority w:val="99"/>
    <w:rsid w:val="004B5172"/>
    <w:rPr>
      <w:rFonts w:ascii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rsid w:val="004B5172"/>
    <w:rPr>
      <w:rFonts w:ascii="Times New Roman" w:hAnsi="Times New Roman" w:cs="Times New Roman"/>
      <w:vertAlign w:val="superscript"/>
    </w:rPr>
  </w:style>
  <w:style w:type="paragraph" w:customStyle="1" w:styleId="Akapitzlist2">
    <w:name w:val="Akapit z listą2"/>
    <w:basedOn w:val="Normalny"/>
    <w:uiPriority w:val="99"/>
    <w:rsid w:val="004B51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rsid w:val="004B51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locked/>
    <w:rsid w:val="004B5172"/>
    <w:rPr>
      <w:rFonts w:ascii="Courier New" w:hAnsi="Courier New" w:cs="Courier New"/>
      <w:sz w:val="20"/>
      <w:szCs w:val="20"/>
    </w:rPr>
  </w:style>
  <w:style w:type="paragraph" w:styleId="Wcicienormalne">
    <w:name w:val="Normal Indent"/>
    <w:basedOn w:val="Normalny"/>
    <w:uiPriority w:val="99"/>
    <w:rsid w:val="004B5172"/>
    <w:pPr>
      <w:ind w:left="720"/>
    </w:pPr>
    <w:rPr>
      <w:sz w:val="24"/>
      <w:szCs w:val="24"/>
      <w:lang w:val="en-GB"/>
    </w:rPr>
  </w:style>
  <w:style w:type="paragraph" w:styleId="Tekstblokowy">
    <w:name w:val="Block Text"/>
    <w:basedOn w:val="Normalny"/>
    <w:uiPriority w:val="99"/>
    <w:rsid w:val="004B5172"/>
    <w:pPr>
      <w:suppressAutoHyphens/>
      <w:spacing w:before="600"/>
      <w:ind w:left="-113" w:right="-57"/>
      <w:jc w:val="center"/>
    </w:pPr>
    <w:rPr>
      <w:rFonts w:ascii="Arial" w:hAnsi="Arial" w:cs="Arial"/>
    </w:rPr>
  </w:style>
  <w:style w:type="paragraph" w:customStyle="1" w:styleId="WW-Default">
    <w:name w:val="WW-Default"/>
    <w:uiPriority w:val="99"/>
    <w:rsid w:val="004B5172"/>
    <w:pPr>
      <w:suppressAutoHyphens/>
    </w:pPr>
    <w:rPr>
      <w:rFonts w:ascii="Times New Roman" w:hAnsi="Times New Roman"/>
      <w:color w:val="000000"/>
      <w:sz w:val="24"/>
      <w:szCs w:val="24"/>
      <w:lang w:eastAsia="ar-SA"/>
    </w:rPr>
  </w:style>
  <w:style w:type="character" w:customStyle="1" w:styleId="TekstpodstawowyZnak">
    <w:name w:val="Tekst podstawowy Znak"/>
    <w:uiPriority w:val="99"/>
    <w:rsid w:val="004B5172"/>
    <w:rPr>
      <w:rFonts w:ascii="Times New Roman" w:hAnsi="Times New Roman"/>
      <w:sz w:val="32"/>
    </w:rPr>
  </w:style>
  <w:style w:type="character" w:customStyle="1" w:styleId="DefaultZnak1">
    <w:name w:val="Default Znak1"/>
    <w:uiPriority w:val="99"/>
    <w:rsid w:val="004B5172"/>
    <w:rPr>
      <w:rFonts w:ascii="Times New Roman" w:hAnsi="Times New Roman"/>
      <w:color w:val="000000"/>
      <w:sz w:val="24"/>
      <w:lang w:val="pl-PL" w:eastAsia="pl-PL"/>
    </w:rPr>
  </w:style>
  <w:style w:type="character" w:customStyle="1" w:styleId="dictdef1">
    <w:name w:val="dictdef1"/>
    <w:uiPriority w:val="99"/>
    <w:rsid w:val="004B5172"/>
    <w:rPr>
      <w:rFonts w:ascii="Times New Roman" w:hAnsi="Times New Roman"/>
      <w:color w:val="000000"/>
      <w:sz w:val="18"/>
    </w:rPr>
  </w:style>
  <w:style w:type="character" w:customStyle="1" w:styleId="dictword1">
    <w:name w:val="dictword1"/>
    <w:uiPriority w:val="99"/>
    <w:rsid w:val="004B5172"/>
    <w:rPr>
      <w:rFonts w:ascii="Times New Roman" w:hAnsi="Times New Roman"/>
      <w:b/>
      <w:color w:val="000000"/>
      <w:sz w:val="21"/>
    </w:rPr>
  </w:style>
  <w:style w:type="character" w:customStyle="1" w:styleId="dictdef">
    <w:name w:val="dictdef"/>
    <w:uiPriority w:val="99"/>
    <w:rsid w:val="004B5172"/>
    <w:rPr>
      <w:rFonts w:ascii="Times New Roman" w:hAnsi="Times New Roman"/>
    </w:rPr>
  </w:style>
  <w:style w:type="character" w:customStyle="1" w:styleId="NagwekZnak">
    <w:name w:val="Nagłówek Znak"/>
    <w:uiPriority w:val="99"/>
    <w:rsid w:val="004B5172"/>
    <w:rPr>
      <w:rFonts w:ascii="Verdana" w:hAnsi="Verdana"/>
      <w:sz w:val="22"/>
      <w:lang w:val="en-US" w:eastAsia="en-US"/>
    </w:rPr>
  </w:style>
  <w:style w:type="character" w:customStyle="1" w:styleId="hps">
    <w:name w:val="hps"/>
    <w:uiPriority w:val="99"/>
    <w:rsid w:val="004B5172"/>
    <w:rPr>
      <w:rFonts w:ascii="Times New Roman" w:hAnsi="Times New Roman"/>
    </w:rPr>
  </w:style>
  <w:style w:type="paragraph" w:styleId="Akapitzlist">
    <w:name w:val="List Paragraph"/>
    <w:aliases w:val="Preambuła,1.Nagłówek"/>
    <w:basedOn w:val="Normalny"/>
    <w:link w:val="AkapitzlistZnak"/>
    <w:uiPriority w:val="34"/>
    <w:qFormat/>
    <w:rsid w:val="004B5172"/>
    <w:pPr>
      <w:autoSpaceDE w:val="0"/>
      <w:autoSpaceDN w:val="0"/>
      <w:ind w:left="720"/>
    </w:pPr>
  </w:style>
  <w:style w:type="paragraph" w:customStyle="1" w:styleId="Akapitzlist21">
    <w:name w:val="Akapit z listą21"/>
    <w:basedOn w:val="Normalny"/>
    <w:uiPriority w:val="99"/>
    <w:rsid w:val="004B517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1">
    <w:name w:val="Text 1"/>
    <w:basedOn w:val="Normalny"/>
    <w:uiPriority w:val="99"/>
    <w:rsid w:val="004B5172"/>
    <w:pPr>
      <w:spacing w:before="120" w:after="120"/>
      <w:ind w:left="850"/>
      <w:jc w:val="both"/>
    </w:pPr>
    <w:rPr>
      <w:sz w:val="24"/>
      <w:szCs w:val="24"/>
      <w:lang w:eastAsia="en-GB"/>
    </w:rPr>
  </w:style>
  <w:style w:type="paragraph" w:customStyle="1" w:styleId="TableParagraph">
    <w:name w:val="Table Paragraph"/>
    <w:basedOn w:val="Normalny"/>
    <w:uiPriority w:val="99"/>
    <w:rsid w:val="004B5172"/>
    <w:pPr>
      <w:widowControl w:val="0"/>
      <w:ind w:left="103" w:right="308"/>
    </w:pPr>
    <w:rPr>
      <w:rFonts w:ascii="Arial" w:hAnsi="Arial" w:cs="Arial"/>
      <w:sz w:val="22"/>
      <w:szCs w:val="22"/>
      <w:lang w:val="en-US" w:eastAsia="en-US"/>
    </w:rPr>
  </w:style>
  <w:style w:type="character" w:customStyle="1" w:styleId="DeltaViewInsertion">
    <w:name w:val="DeltaView Insertion"/>
    <w:uiPriority w:val="99"/>
    <w:rsid w:val="004B5172"/>
    <w:rPr>
      <w:b/>
      <w:i/>
      <w:spacing w:val="0"/>
    </w:rPr>
  </w:style>
  <w:style w:type="paragraph" w:customStyle="1" w:styleId="Tiret0">
    <w:name w:val="Tiret 0"/>
    <w:basedOn w:val="Normalny"/>
    <w:uiPriority w:val="99"/>
    <w:rsid w:val="004B5172"/>
    <w:pPr>
      <w:numPr>
        <w:numId w:val="1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Tiret1">
    <w:name w:val="Tiret 1"/>
    <w:basedOn w:val="Normalny"/>
    <w:uiPriority w:val="99"/>
    <w:rsid w:val="004B5172"/>
    <w:pPr>
      <w:numPr>
        <w:numId w:val="2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1">
    <w:name w:val="NumPar 1"/>
    <w:basedOn w:val="Normalny"/>
    <w:next w:val="Text1"/>
    <w:uiPriority w:val="99"/>
    <w:rsid w:val="004B5172"/>
    <w:pPr>
      <w:numPr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2">
    <w:name w:val="NumPar 2"/>
    <w:basedOn w:val="Normalny"/>
    <w:next w:val="Text1"/>
    <w:uiPriority w:val="99"/>
    <w:rsid w:val="004B5172"/>
    <w:pPr>
      <w:numPr>
        <w:ilvl w:val="1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3">
    <w:name w:val="NumPar 3"/>
    <w:basedOn w:val="Normalny"/>
    <w:next w:val="Text1"/>
    <w:uiPriority w:val="99"/>
    <w:rsid w:val="004B5172"/>
    <w:pPr>
      <w:numPr>
        <w:ilvl w:val="2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NumPar4">
    <w:name w:val="NumPar 4"/>
    <w:basedOn w:val="Normalny"/>
    <w:next w:val="Text1"/>
    <w:uiPriority w:val="99"/>
    <w:rsid w:val="004B5172"/>
    <w:pPr>
      <w:numPr>
        <w:ilvl w:val="3"/>
        <w:numId w:val="3"/>
      </w:numPr>
      <w:spacing w:before="120" w:after="120"/>
      <w:jc w:val="both"/>
    </w:pPr>
    <w:rPr>
      <w:sz w:val="24"/>
      <w:szCs w:val="24"/>
      <w:lang w:eastAsia="en-GB"/>
    </w:rPr>
  </w:style>
  <w:style w:type="paragraph" w:customStyle="1" w:styleId="Annexetitre">
    <w:name w:val="Annexe titre"/>
    <w:basedOn w:val="Normalny"/>
    <w:next w:val="Normalny"/>
    <w:uiPriority w:val="99"/>
    <w:rsid w:val="004B5172"/>
    <w:pPr>
      <w:spacing w:before="120" w:after="120"/>
      <w:jc w:val="center"/>
    </w:pPr>
    <w:rPr>
      <w:b/>
      <w:bCs/>
      <w:sz w:val="24"/>
      <w:szCs w:val="24"/>
      <w:u w:val="single"/>
      <w:lang w:eastAsia="en-GB"/>
    </w:rPr>
  </w:style>
  <w:style w:type="paragraph" w:customStyle="1" w:styleId="ChapterTitle">
    <w:name w:val="ChapterTitle"/>
    <w:basedOn w:val="Normalny"/>
    <w:next w:val="Normalny"/>
    <w:uiPriority w:val="99"/>
    <w:rsid w:val="004B5172"/>
    <w:pPr>
      <w:keepNext/>
      <w:spacing w:before="120" w:after="360"/>
      <w:jc w:val="center"/>
    </w:pPr>
    <w:rPr>
      <w:b/>
      <w:bCs/>
      <w:sz w:val="32"/>
      <w:szCs w:val="32"/>
      <w:lang w:eastAsia="en-GB"/>
    </w:rPr>
  </w:style>
  <w:style w:type="paragraph" w:customStyle="1" w:styleId="SectionTitle">
    <w:name w:val="SectionTitle"/>
    <w:basedOn w:val="Normalny"/>
    <w:next w:val="Nagwek1"/>
    <w:uiPriority w:val="99"/>
    <w:rsid w:val="004B5172"/>
    <w:pPr>
      <w:keepNext/>
      <w:spacing w:before="120" w:after="360"/>
      <w:jc w:val="center"/>
    </w:pPr>
    <w:rPr>
      <w:b/>
      <w:bCs/>
      <w:smallCaps/>
      <w:sz w:val="28"/>
      <w:szCs w:val="28"/>
      <w:lang w:eastAsia="en-GB"/>
    </w:rPr>
  </w:style>
  <w:style w:type="character" w:customStyle="1" w:styleId="NormalBoldChar">
    <w:name w:val="NormalBold Char"/>
    <w:uiPriority w:val="99"/>
    <w:rsid w:val="004B5172"/>
    <w:rPr>
      <w:rFonts w:ascii="Times New Roman" w:hAnsi="Times New Roman"/>
      <w:b/>
      <w:sz w:val="24"/>
      <w:lang w:eastAsia="en-GB"/>
    </w:rPr>
  </w:style>
  <w:style w:type="paragraph" w:customStyle="1" w:styleId="NormalLeft">
    <w:name w:val="Normal Left"/>
    <w:basedOn w:val="Normalny"/>
    <w:uiPriority w:val="99"/>
    <w:rsid w:val="004B5172"/>
    <w:pPr>
      <w:spacing w:before="120" w:after="120"/>
    </w:pPr>
    <w:rPr>
      <w:sz w:val="24"/>
      <w:szCs w:val="24"/>
      <w:lang w:eastAsia="en-GB"/>
    </w:rPr>
  </w:style>
  <w:style w:type="character" w:customStyle="1" w:styleId="AkapitzlistZnak">
    <w:name w:val="Akapit z listą Znak"/>
    <w:aliases w:val="Preambuła Znak,1.Nagłówek Znak"/>
    <w:link w:val="Akapitzlist"/>
    <w:uiPriority w:val="34"/>
    <w:locked/>
    <w:rsid w:val="00C57430"/>
    <w:rPr>
      <w:rFonts w:ascii="Times New Roman" w:hAnsi="Times New Roman"/>
    </w:rPr>
  </w:style>
  <w:style w:type="paragraph" w:styleId="Poprawka">
    <w:name w:val="Revision"/>
    <w:hidden/>
    <w:uiPriority w:val="99"/>
    <w:semiHidden/>
    <w:rsid w:val="00175AFF"/>
    <w:rPr>
      <w:rFonts w:ascii="Times New Roman" w:hAnsi="Times New Roman"/>
      <w:sz w:val="20"/>
      <w:szCs w:val="20"/>
    </w:rPr>
  </w:style>
  <w:style w:type="table" w:styleId="Tabela-Siatka">
    <w:name w:val="Table Grid"/>
    <w:basedOn w:val="Standardowy"/>
    <w:uiPriority w:val="99"/>
    <w:rsid w:val="00CC32C4"/>
    <w:rPr>
      <w:rFonts w:cs="Calibri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1">
    <w:name w:val="h1"/>
    <w:basedOn w:val="Domylnaczcionkaakapitu"/>
    <w:uiPriority w:val="99"/>
    <w:rsid w:val="00951DCE"/>
    <w:rPr>
      <w:rFonts w:cs="Times New Roman"/>
    </w:rPr>
  </w:style>
  <w:style w:type="character" w:customStyle="1" w:styleId="h2">
    <w:name w:val="h2"/>
    <w:basedOn w:val="Domylnaczcionkaakapitu"/>
    <w:uiPriority w:val="99"/>
    <w:rsid w:val="00951DCE"/>
    <w:rPr>
      <w:rFonts w:cs="Times New Roman"/>
    </w:rPr>
  </w:style>
  <w:style w:type="paragraph" w:styleId="Lista">
    <w:name w:val="List"/>
    <w:basedOn w:val="Normalny"/>
    <w:uiPriority w:val="99"/>
    <w:locked/>
    <w:rsid w:val="0026213D"/>
    <w:pPr>
      <w:ind w:left="283" w:hanging="283"/>
    </w:pPr>
  </w:style>
  <w:style w:type="paragraph" w:styleId="Lista2">
    <w:name w:val="List 2"/>
    <w:basedOn w:val="Normalny"/>
    <w:uiPriority w:val="99"/>
    <w:locked/>
    <w:rsid w:val="0026213D"/>
    <w:pPr>
      <w:ind w:left="566" w:hanging="283"/>
    </w:pPr>
  </w:style>
  <w:style w:type="paragraph" w:styleId="Lista3">
    <w:name w:val="List 3"/>
    <w:basedOn w:val="Normalny"/>
    <w:uiPriority w:val="99"/>
    <w:locked/>
    <w:rsid w:val="0026213D"/>
    <w:pPr>
      <w:ind w:left="849" w:hanging="283"/>
    </w:pPr>
  </w:style>
  <w:style w:type="paragraph" w:styleId="Tekstpodstawowyzwciciem">
    <w:name w:val="Body Text First Indent"/>
    <w:basedOn w:val="Tekstpodstawowy"/>
    <w:link w:val="TekstpodstawowyzwciciemZnak"/>
    <w:uiPriority w:val="99"/>
    <w:locked/>
    <w:rsid w:val="0026213D"/>
    <w:pPr>
      <w:spacing w:after="120"/>
      <w:ind w:firstLine="210"/>
      <w:jc w:val="left"/>
    </w:pPr>
  </w:style>
  <w:style w:type="character" w:customStyle="1" w:styleId="TekstpodstawowyzwciciemZnak">
    <w:name w:val="Tekst podstawowy z wcięciem Znak"/>
    <w:basedOn w:val="TekstpodstawowyZnak1"/>
    <w:link w:val="Tekstpodstawowyzwciciem"/>
    <w:uiPriority w:val="99"/>
    <w:semiHidden/>
    <w:locked/>
    <w:rsid w:val="00CF5CF0"/>
    <w:rPr>
      <w:rFonts w:ascii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locked/>
    <w:rsid w:val="0026213D"/>
    <w:pPr>
      <w:tabs>
        <w:tab w:val="clear" w:pos="426"/>
      </w:tabs>
      <w:spacing w:after="120"/>
      <w:ind w:left="283" w:firstLine="210"/>
      <w:jc w:val="left"/>
    </w:pPr>
    <w:rPr>
      <w:rFonts w:ascii="Times New Roman" w:hAnsi="Times New Roman" w:cs="Times New Roman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locked/>
    <w:rsid w:val="00CF5CF0"/>
    <w:rPr>
      <w:rFonts w:ascii="Times New Roman" w:hAnsi="Times New Roman" w:cs="Verdan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615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6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686</Characters>
  <Application>Microsoft Office Word</Application>
  <DocSecurity>0</DocSecurity>
  <Lines>40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Podstawa prawna</vt:lpstr>
    </vt:vector>
  </TitlesOfParts>
  <Company>CZP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Podstawa prawna</dc:title>
  <dc:subject/>
  <dc:creator>Tomasz Saganowski</dc:creator>
  <cp:keywords/>
  <dc:description/>
  <cp:lastModifiedBy>Mateusz Kołakowski | Łukasiewicz – IMIF</cp:lastModifiedBy>
  <cp:revision>4</cp:revision>
  <cp:lastPrinted>2022-04-07T05:33:00Z</cp:lastPrinted>
  <dcterms:created xsi:type="dcterms:W3CDTF">2026-03-31T09:58:00Z</dcterms:created>
  <dcterms:modified xsi:type="dcterms:W3CDTF">2026-04-15T04:49:00Z</dcterms:modified>
</cp:coreProperties>
</file>